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7727BB" w:rsidRDefault="007727BB" w:rsidP="007727BB">
      <w:pPr>
        <w:jc w:val="center"/>
      </w:pPr>
      <w:r>
        <w:rPr>
          <w:rFonts w:ascii="標楷體" w:eastAsia="標楷體" w:hAnsi="標楷體" w:hint="eastAsia"/>
          <w:b/>
          <w:noProof/>
          <w:color w:val="0000FF"/>
          <w:sz w:val="72"/>
          <w:szCs w:val="72"/>
        </w:rPr>
        <mc:AlternateContent>
          <mc:Choice Requires="wps">
            <w:drawing>
              <wp:anchor distT="0" distB="0" distL="114300" distR="114300" simplePos="0" relativeHeight="251661312" behindDoc="0" locked="0" layoutInCell="1" allowOverlap="1" wp14:anchorId="4CC28593" wp14:editId="5D8B35C3">
                <wp:simplePos x="0" y="0"/>
                <wp:positionH relativeFrom="column">
                  <wp:posOffset>4804012</wp:posOffset>
                </wp:positionH>
                <wp:positionV relativeFrom="paragraph">
                  <wp:posOffset>1</wp:posOffset>
                </wp:positionV>
                <wp:extent cx="457200" cy="4346812"/>
                <wp:effectExtent l="0" t="0" r="0" b="0"/>
                <wp:wrapNone/>
                <wp:docPr id="6" name="文字方塊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4346812"/>
                        </a:xfrm>
                        <a:prstGeom prst="rect">
                          <a:avLst/>
                        </a:prstGeom>
                        <a:solidFill>
                          <a:srgbClr val="FFFF00"/>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2B33CE" w:rsidRPr="002B33CE" w:rsidRDefault="00B44ACC" w:rsidP="002B33CE">
                            <w:pPr>
                              <w:spacing w:line="400" w:lineRule="exact"/>
                              <w:jc w:val="center"/>
                              <w:rPr>
                                <w:rFonts w:ascii="標楷體" w:eastAsia="標楷體" w:hAnsi="標楷體"/>
                                <w:color w:val="0000FF"/>
                                <w:sz w:val="28"/>
                                <w:szCs w:val="27"/>
                              </w:rPr>
                            </w:pPr>
                            <w:r>
                              <w:rPr>
                                <w:rFonts w:ascii="標楷體" w:eastAsia="標楷體" w:hAnsi="標楷體" w:hint="eastAsia"/>
                                <w:color w:val="0000FF"/>
                                <w:sz w:val="28"/>
                                <w:szCs w:val="27"/>
                              </w:rPr>
                              <w:t>標的</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CC28593" id="_x0000_t202" coordsize="21600,21600" o:spt="202" path="m,l,21600r21600,l21600,xe">
                <v:stroke joinstyle="miter"/>
                <v:path gradientshapeok="t" o:connecttype="rect"/>
              </v:shapetype>
              <v:shape id="文字方塊 6" o:spid="_x0000_s1026" type="#_x0000_t202" style="position:absolute;left:0;text-align:left;margin-left:378.25pt;margin-top:0;width:36pt;height:342.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" fillcolor="yellow" stroked="f">
                <v:textbox>
                  <w:txbxContent>
                    <w:p w:rsidR="002B33CE" w:rsidRPr="002B33CE" w:rsidRDefault="00B44ACC" w:rsidP="002B33CE">
                      <w:pPr>
                        <w:spacing w:line="400" w:lineRule="exact"/>
                        <w:jc w:val="center"/>
                        <w:rPr>
                          <w:rFonts w:ascii="標楷體" w:eastAsia="標楷體" w:hAnsi="標楷體"/>
                          <w:color w:val="0000FF"/>
                          <w:sz w:val="28"/>
                          <w:szCs w:val="27"/>
                        </w:rPr>
                      </w:pPr>
                      <w:r>
                        <w:rPr>
                          <w:rFonts w:ascii="標楷體" w:eastAsia="標楷體" w:hAnsi="標楷體" w:hint="eastAsia"/>
                          <w:color w:val="0000FF"/>
                          <w:sz w:val="28"/>
                          <w:szCs w:val="27"/>
                        </w:rPr>
                        <w:t>標的</w:t>
                      </w:r>
                    </w:p>
                  </w:txbxContent>
                </v:textbox>
              </v:shape>
            </w:pict>
          </mc:Fallback>
        </mc:AlternateContent>
      </w:r>
      <w:r>
        <w:rPr>
          <w:rFonts w:ascii="標楷體" w:eastAsia="標楷體" w:hAnsi="標楷體" w:hint="eastAsia"/>
          <w:b/>
          <w:noProof/>
          <w:color w:val="0000FF"/>
          <w:sz w:val="72"/>
          <w:szCs w:val="72"/>
        </w:rPr>
        <mc:AlternateContent>
          <mc:Choice Requires="wps">
            <w:drawing>
              <wp:anchor distT="0" distB="0" distL="114300" distR="114300" simplePos="0" relativeHeight="251664384" behindDoc="0" locked="0" layoutInCell="1" allowOverlap="1" wp14:anchorId="409A601E" wp14:editId="7D663669">
                <wp:simplePos x="0" y="0"/>
                <wp:positionH relativeFrom="column">
                  <wp:posOffset>5372100</wp:posOffset>
                </wp:positionH>
                <wp:positionV relativeFrom="paragraph">
                  <wp:posOffset>0</wp:posOffset>
                </wp:positionV>
                <wp:extent cx="571500" cy="2171700"/>
                <wp:effectExtent l="0" t="0" r="0" b="0"/>
                <wp:wrapNone/>
                <wp:docPr id="5" name="文字方塊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 cy="2171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727BB" w:rsidRPr="00C94368" w:rsidRDefault="00B44ACC" w:rsidP="007727BB">
                            <w:pPr>
                              <w:rPr>
                                <w:rFonts w:ascii="標楷體" w:eastAsia="標楷體" w:hAnsi="標楷體"/>
                                <w:color w:val="0000FF"/>
                                <w:sz w:val="52"/>
                                <w:szCs w:val="52"/>
                              </w:rPr>
                            </w:pPr>
                            <w:r>
                              <w:rPr>
                                <w:rFonts w:ascii="標楷體" w:eastAsia="標楷體" w:hAnsi="標楷體" w:hint="eastAsia"/>
                                <w:color w:val="0000FF"/>
                                <w:sz w:val="52"/>
                                <w:szCs w:val="52"/>
                              </w:rPr>
                              <w:t>承租人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9A601E" id="文字方塊 5" o:spid="_x0000_s1027" type="#_x0000_t202" style="position:absolute;left:0;text-align:left;margin-left:423pt;margin-top:0;width:45pt;height:17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" filled="f" stroked="f">
                <v:textbox>
                  <w:txbxContent>
                    <w:p w:rsidR="007727BB" w:rsidRPr="00C94368" w:rsidRDefault="00B44ACC" w:rsidP="007727BB">
                      <w:pPr>
                        <w:rPr>
                          <w:rFonts w:ascii="標楷體" w:eastAsia="標楷體" w:hAnsi="標楷體"/>
                          <w:color w:val="0000FF"/>
                          <w:sz w:val="52"/>
                          <w:szCs w:val="52"/>
                        </w:rPr>
                      </w:pPr>
                      <w:r>
                        <w:rPr>
                          <w:rFonts w:ascii="標楷體" w:eastAsia="標楷體" w:hAnsi="標楷體" w:hint="eastAsia"/>
                          <w:color w:val="0000FF"/>
                          <w:sz w:val="52"/>
                          <w:szCs w:val="52"/>
                        </w:rPr>
                        <w:t>承租人</w:t>
                      </w:r>
                    </w:p>
                  </w:txbxContent>
                </v:textbox>
              </v:shape>
            </w:pict>
          </mc:Fallback>
        </mc:AlternateContent>
      </w:r>
    </w:p>
    <w:p w:rsidR="007727BB" w:rsidRDefault="007727BB" w:rsidP="007727BB">
      <w:pPr>
        <w:jc w:val="center"/>
      </w:pPr>
    </w:p>
    <w:p w:rsidR="007727BB" w:rsidRDefault="007727BB" w:rsidP="007727BB">
      <w:pPr>
        <w:jc w:val="center"/>
      </w:pPr>
    </w:p>
    <w:p w:rsidR="007727BB" w:rsidRDefault="002B33CE" w:rsidP="007727BB">
      <w:pPr>
        <w:jc w:val="center"/>
      </w:pPr>
      <w:r w:rsidRPr="004702A2">
        <w:rPr>
          <w:rFonts w:ascii="標楷體" w:eastAsia="標楷體" w:hAnsi="標楷體" w:hint="eastAsia"/>
          <w:noProof/>
          <w:color w:val="0000FF"/>
          <w:sz w:val="72"/>
          <w:szCs w:val="72"/>
        </w:rPr>
        <mc:AlternateContent>
          <mc:Choice Requires="wps">
            <w:drawing>
              <wp:anchor distT="0" distB="0" distL="114300" distR="114300" simplePos="0" relativeHeight="251662336" behindDoc="0" locked="0" layoutInCell="1" allowOverlap="1" wp14:anchorId="5F0C28E0" wp14:editId="70890199">
                <wp:simplePos x="0" y="0"/>
                <wp:positionH relativeFrom="column">
                  <wp:posOffset>4128249</wp:posOffset>
                </wp:positionH>
                <wp:positionV relativeFrom="paragraph">
                  <wp:posOffset>3954145</wp:posOffset>
                </wp:positionV>
                <wp:extent cx="2231409" cy="1623695"/>
                <wp:effectExtent l="0" t="0" r="0" b="0"/>
                <wp:wrapNone/>
                <wp:docPr id="3" name="文字方塊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31409" cy="16236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727BB" w:rsidRPr="004702A2" w:rsidRDefault="00B44ACC" w:rsidP="002B33CE">
                            <w:pPr>
                              <w:spacing w:line="400" w:lineRule="exact"/>
                              <w:ind w:firstLineChars="200" w:firstLine="540"/>
                              <w:rPr>
                                <w:rFonts w:ascii="標楷體" w:eastAsia="標楷體" w:hAnsi="標楷體"/>
                                <w:color w:val="0000FF"/>
                                <w:sz w:val="27"/>
                                <w:szCs w:val="27"/>
                              </w:rPr>
                            </w:pPr>
                            <w:r>
                              <w:rPr>
                                <w:rFonts w:ascii="標楷體" w:eastAsia="標楷體" w:hAnsi="標楷體" w:hint="eastAsia"/>
                                <w:color w:val="0000FF"/>
                                <w:sz w:val="27"/>
                                <w:szCs w:val="27"/>
                              </w:rPr>
                              <w:t>日期</w:t>
                            </w:r>
                            <w:r w:rsidR="007727BB" w:rsidRPr="004702A2">
                              <w:rPr>
                                <w:rFonts w:ascii="標楷體" w:eastAsia="標楷體" w:hAnsi="標楷體" w:hint="eastAsia"/>
                                <w:color w:val="0000FF"/>
                                <w:sz w:val="27"/>
                                <w:szCs w:val="27"/>
                              </w:rPr>
                              <w:t>起</w:t>
                            </w:r>
                          </w:p>
                          <w:p w:rsidR="007727BB" w:rsidRPr="004702A2" w:rsidRDefault="007727BB" w:rsidP="002B33CE">
                            <w:pPr>
                              <w:spacing w:beforeLines="30" w:before="180" w:afterLines="30" w:after="180" w:line="400" w:lineRule="exact"/>
                              <w:jc w:val="center"/>
                              <w:rPr>
                                <w:rFonts w:ascii="標楷體" w:eastAsia="標楷體" w:hAnsi="標楷體"/>
                                <w:color w:val="0000FF"/>
                                <w:sz w:val="27"/>
                                <w:szCs w:val="27"/>
                              </w:rPr>
                            </w:pPr>
                            <w:r w:rsidRPr="004702A2">
                              <w:rPr>
                                <w:rFonts w:ascii="標楷體" w:eastAsia="標楷體" w:hAnsi="標楷體" w:hint="eastAsia"/>
                                <w:color w:val="0000FF"/>
                                <w:sz w:val="27"/>
                                <w:szCs w:val="27"/>
                              </w:rPr>
                              <w:t>至</w:t>
                            </w:r>
                          </w:p>
                          <w:p w:rsidR="007727BB" w:rsidRPr="004702A2" w:rsidRDefault="00B44ACC" w:rsidP="002B33CE">
                            <w:pPr>
                              <w:spacing w:line="400" w:lineRule="exact"/>
                              <w:ind w:firstLineChars="200" w:firstLine="540"/>
                              <w:rPr>
                                <w:rFonts w:ascii="標楷體" w:eastAsia="標楷體" w:hAnsi="標楷體"/>
                                <w:color w:val="0000FF"/>
                                <w:sz w:val="27"/>
                                <w:szCs w:val="27"/>
                              </w:rPr>
                            </w:pPr>
                            <w:r>
                              <w:rPr>
                                <w:rFonts w:ascii="標楷體" w:eastAsia="標楷體" w:hAnsi="標楷體" w:hint="eastAsia"/>
                                <w:color w:val="0000FF"/>
                                <w:sz w:val="27"/>
                                <w:szCs w:val="27"/>
                              </w:rPr>
                              <w:t>日期</w:t>
                            </w:r>
                            <w:proofErr w:type="gramStart"/>
                            <w:r w:rsidR="007727BB" w:rsidRPr="004702A2">
                              <w:rPr>
                                <w:rFonts w:ascii="標楷體" w:eastAsia="標楷體" w:hAnsi="標楷體" w:hint="eastAsia"/>
                                <w:color w:val="0000FF"/>
                                <w:sz w:val="27"/>
                                <w:szCs w:val="27"/>
                              </w:rPr>
                              <w:t>止</w:t>
                            </w:r>
                            <w:proofErr w:type="gramEnd"/>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0C28E0" id="文字方塊 3" o:spid="_x0000_s1028" type="#_x0000_t202" style="position:absolute;left:0;text-align:left;margin-left:325.05pt;margin-top:311.35pt;width:175.7pt;height:127.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" stroked="f">
                <v:textbox>
                  <w:txbxContent>
                    <w:p w:rsidR="007727BB" w:rsidRPr="004702A2" w:rsidRDefault="00B44ACC" w:rsidP="002B33CE">
                      <w:pPr>
                        <w:spacing w:line="400" w:lineRule="exact"/>
                        <w:ind w:firstLineChars="200" w:firstLine="540"/>
                        <w:rPr>
                          <w:rFonts w:ascii="標楷體" w:eastAsia="標楷體" w:hAnsi="標楷體"/>
                          <w:color w:val="0000FF"/>
                          <w:sz w:val="27"/>
                          <w:szCs w:val="27"/>
                        </w:rPr>
                      </w:pPr>
                      <w:r>
                        <w:rPr>
                          <w:rFonts w:ascii="標楷體" w:eastAsia="標楷體" w:hAnsi="標楷體" w:hint="eastAsia"/>
                          <w:color w:val="0000FF"/>
                          <w:sz w:val="27"/>
                          <w:szCs w:val="27"/>
                        </w:rPr>
                        <w:t>日期</w:t>
                      </w:r>
                      <w:r w:rsidR="007727BB" w:rsidRPr="004702A2">
                        <w:rPr>
                          <w:rFonts w:ascii="標楷體" w:eastAsia="標楷體" w:hAnsi="標楷體" w:hint="eastAsia"/>
                          <w:color w:val="0000FF"/>
                          <w:sz w:val="27"/>
                          <w:szCs w:val="27"/>
                        </w:rPr>
                        <w:t>起</w:t>
                      </w:r>
                    </w:p>
                    <w:p w:rsidR="007727BB" w:rsidRPr="004702A2" w:rsidRDefault="007727BB" w:rsidP="002B33CE">
                      <w:pPr>
                        <w:spacing w:beforeLines="30" w:before="180" w:afterLines="30" w:after="180" w:line="400" w:lineRule="exact"/>
                        <w:jc w:val="center"/>
                        <w:rPr>
                          <w:rFonts w:ascii="標楷體" w:eastAsia="標楷體" w:hAnsi="標楷體"/>
                          <w:color w:val="0000FF"/>
                          <w:sz w:val="27"/>
                          <w:szCs w:val="27"/>
                        </w:rPr>
                      </w:pPr>
                      <w:r w:rsidRPr="004702A2">
                        <w:rPr>
                          <w:rFonts w:ascii="標楷體" w:eastAsia="標楷體" w:hAnsi="標楷體" w:hint="eastAsia"/>
                          <w:color w:val="0000FF"/>
                          <w:sz w:val="27"/>
                          <w:szCs w:val="27"/>
                        </w:rPr>
                        <w:t>至</w:t>
                      </w:r>
                    </w:p>
                    <w:p w:rsidR="007727BB" w:rsidRPr="004702A2" w:rsidRDefault="00B44ACC" w:rsidP="002B33CE">
                      <w:pPr>
                        <w:spacing w:line="400" w:lineRule="exact"/>
                        <w:ind w:firstLineChars="200" w:firstLine="540"/>
                        <w:rPr>
                          <w:rFonts w:ascii="標楷體" w:eastAsia="標楷體" w:hAnsi="標楷體"/>
                          <w:color w:val="0000FF"/>
                          <w:sz w:val="27"/>
                          <w:szCs w:val="27"/>
                        </w:rPr>
                      </w:pPr>
                      <w:r>
                        <w:rPr>
                          <w:rFonts w:ascii="標楷體" w:eastAsia="標楷體" w:hAnsi="標楷體" w:hint="eastAsia"/>
                          <w:color w:val="0000FF"/>
                          <w:sz w:val="27"/>
                          <w:szCs w:val="27"/>
                        </w:rPr>
                        <w:t>日期</w:t>
                      </w:r>
                      <w:proofErr w:type="gramStart"/>
                      <w:r w:rsidR="007727BB" w:rsidRPr="004702A2">
                        <w:rPr>
                          <w:rFonts w:ascii="標楷體" w:eastAsia="標楷體" w:hAnsi="標楷體" w:hint="eastAsia"/>
                          <w:color w:val="0000FF"/>
                          <w:sz w:val="27"/>
                          <w:szCs w:val="27"/>
                        </w:rPr>
                        <w:t>止</w:t>
                      </w:r>
                      <w:proofErr w:type="gramEnd"/>
                    </w:p>
                  </w:txbxContent>
                </v:textbox>
              </v:shape>
            </w:pict>
          </mc:Fallback>
        </mc:AlternateContent>
      </w:r>
      <w:r w:rsidR="00216DE0" w:rsidRPr="004702A2">
        <w:rPr>
          <w:rFonts w:hint="eastAsia"/>
          <w:noProof/>
        </w:rPr>
        <mc:AlternateContent>
          <mc:Choice Requires="wps">
            <w:drawing>
              <wp:anchor distT="0" distB="0" distL="114300" distR="114300" simplePos="0" relativeHeight="251663360" behindDoc="0" locked="0" layoutInCell="1" allowOverlap="1" wp14:anchorId="55426057" wp14:editId="6E76CFBB">
                <wp:simplePos x="0" y="0"/>
                <wp:positionH relativeFrom="column">
                  <wp:posOffset>5115370</wp:posOffset>
                </wp:positionH>
                <wp:positionV relativeFrom="paragraph">
                  <wp:posOffset>5578978</wp:posOffset>
                </wp:positionV>
                <wp:extent cx="457200" cy="2312035"/>
                <wp:effectExtent l="0" t="0" r="0" b="0"/>
                <wp:wrapNone/>
                <wp:docPr id="4" name="文字方塊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23120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7727BB" w:rsidRPr="004702A2" w:rsidRDefault="007727BB" w:rsidP="007727BB">
                            <w:pPr>
                              <w:jc w:val="center"/>
                              <w:rPr>
                                <w:rFonts w:ascii="標楷體" w:eastAsia="標楷體" w:hAnsi="標楷體"/>
                                <w:color w:val="0000FF"/>
                                <w:sz w:val="27"/>
                                <w:szCs w:val="27"/>
                              </w:rPr>
                            </w:pPr>
                            <w:r w:rsidRPr="004702A2">
                              <w:rPr>
                                <w:rFonts w:ascii="標楷體" w:eastAsia="標楷體" w:hAnsi="標楷體" w:hint="eastAsia"/>
                                <w:color w:val="0000FF"/>
                                <w:sz w:val="27"/>
                                <w:szCs w:val="27"/>
                              </w:rPr>
                              <w:t>共計</w:t>
                            </w:r>
                          </w:p>
                          <w:p w:rsidR="00BA2B7D" w:rsidRPr="00BA2B7D" w:rsidRDefault="00BA2B7D" w:rsidP="00BA2B7D">
                            <w:pPr>
                              <w:jc w:val="center"/>
                              <w:rPr>
                                <w:rFonts w:ascii="標楷體" w:eastAsia="標楷體" w:hAnsi="標楷體"/>
                                <w:color w:val="0000FF"/>
                                <w:sz w:val="27"/>
                                <w:szCs w:val="27"/>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426057" id="文字方塊 4" o:spid="_x0000_s1029" type="#_x0000_t202" style="position:absolute;left:0;text-align:left;margin-left:402.8pt;margin-top:439.3pt;width:36pt;height:182.0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" stroked="f">
                <v:textbox>
                  <w:txbxContent>
                    <w:p w:rsidR="007727BB" w:rsidRPr="004702A2" w:rsidRDefault="007727BB" w:rsidP="007727BB">
                      <w:pPr>
                        <w:jc w:val="center"/>
                        <w:rPr>
                          <w:rFonts w:ascii="標楷體" w:eastAsia="標楷體" w:hAnsi="標楷體"/>
                          <w:color w:val="0000FF"/>
                          <w:sz w:val="27"/>
                          <w:szCs w:val="27"/>
                        </w:rPr>
                      </w:pPr>
                      <w:r w:rsidRPr="004702A2">
                        <w:rPr>
                          <w:rFonts w:ascii="標楷體" w:eastAsia="標楷體" w:hAnsi="標楷體" w:hint="eastAsia"/>
                          <w:color w:val="0000FF"/>
                          <w:sz w:val="27"/>
                          <w:szCs w:val="27"/>
                        </w:rPr>
                        <w:t>共計</w:t>
                      </w:r>
                    </w:p>
                    <w:p w:rsidR="00BA2B7D" w:rsidRPr="00BA2B7D" w:rsidRDefault="00BA2B7D" w:rsidP="00BA2B7D">
                      <w:pPr>
                        <w:jc w:val="center"/>
                        <w:rPr>
                          <w:rFonts w:ascii="標楷體" w:eastAsia="標楷體" w:hAnsi="標楷體"/>
                          <w:color w:val="0000FF"/>
                          <w:sz w:val="27"/>
                          <w:szCs w:val="27"/>
                        </w:rPr>
                      </w:pPr>
                    </w:p>
                  </w:txbxContent>
                </v:textbox>
              </v:shape>
            </w:pict>
          </mc:Fallback>
        </mc:AlternateContent>
      </w:r>
    </w:p>
    <w:tbl>
      <w:tblPr>
        <w:tblW w:w="0" w:type="auto"/>
        <w:tblInd w:w="3268" w:type="dxa"/>
        <w:tblBorders>
          <w:top w:val="single" w:sz="18" w:space="0" w:color="FF6600"/>
          <w:left w:val="single" w:sz="18" w:space="0" w:color="FF6600"/>
          <w:bottom w:val="single" w:sz="18" w:space="0" w:color="FF6600"/>
          <w:right w:val="single" w:sz="18" w:space="0" w:color="FF6600"/>
          <w:insideH w:val="single" w:sz="18" w:space="0" w:color="FF6600"/>
          <w:insideV w:val="single" w:sz="18" w:space="0" w:color="FF6600"/>
        </w:tblBorders>
        <w:tblCellMar>
          <w:left w:w="28" w:type="dxa"/>
          <w:right w:w="28" w:type="dxa"/>
        </w:tblCellMar>
        <w:tblLook w:val="0000" w:firstRow="0" w:lastRow="0" w:firstColumn="0" w:lastColumn="0" w:noHBand="0" w:noVBand="0"/>
      </w:tblPr>
      <w:tblGrid>
        <w:gridCol w:w="1800"/>
      </w:tblGrid>
      <w:tr w:rsidR="007727BB" w:rsidTr="007265A0">
        <w:trPr>
          <w:trHeight w:val="10913"/>
        </w:trPr>
        <w:tc>
          <w:tcPr>
            <w:tcW w:w="1800" w:type="dxa"/>
          </w:tcPr>
          <w:p w:rsidR="007727BB" w:rsidRDefault="007727BB" w:rsidP="007265A0">
            <w:pPr>
              <w:jc w:val="center"/>
            </w:pPr>
          </w:p>
          <w:p w:rsidR="007727BB" w:rsidRDefault="007727BB" w:rsidP="007265A0">
            <w:pPr>
              <w:jc w:val="center"/>
            </w:pPr>
          </w:p>
          <w:p w:rsidR="007727BB" w:rsidRDefault="007727BB" w:rsidP="007265A0">
            <w:pPr>
              <w:jc w:val="center"/>
            </w:pPr>
          </w:p>
          <w:p w:rsidR="007727BB" w:rsidRPr="004702A2" w:rsidRDefault="007727BB" w:rsidP="007265A0">
            <w:pPr>
              <w:jc w:val="center"/>
              <w:rPr>
                <w:rFonts w:ascii="標楷體" w:eastAsia="標楷體" w:hAnsi="標楷體"/>
                <w:color w:val="0000FF"/>
                <w:sz w:val="72"/>
                <w:szCs w:val="72"/>
              </w:rPr>
            </w:pPr>
            <w:r w:rsidRPr="004702A2">
              <w:rPr>
                <w:rFonts w:ascii="標楷體" w:eastAsia="標楷體" w:hAnsi="標楷體" w:hint="eastAsia"/>
                <w:color w:val="0000FF"/>
                <w:sz w:val="72"/>
                <w:szCs w:val="72"/>
              </w:rPr>
              <w:t>房</w:t>
            </w:r>
          </w:p>
          <w:p w:rsidR="007727BB" w:rsidRPr="004702A2" w:rsidRDefault="000D5718" w:rsidP="007265A0">
            <w:pPr>
              <w:jc w:val="center"/>
              <w:rPr>
                <w:rFonts w:ascii="標楷體" w:eastAsia="標楷體" w:hAnsi="標楷體"/>
                <w:color w:val="0000FF"/>
                <w:sz w:val="72"/>
                <w:szCs w:val="72"/>
              </w:rPr>
            </w:pPr>
            <w:r>
              <w:rPr>
                <w:rFonts w:ascii="標楷體" w:eastAsia="標楷體" w:hAnsi="標楷體" w:hint="eastAsia"/>
                <w:color w:val="0000FF"/>
                <w:sz w:val="72"/>
                <w:szCs w:val="72"/>
              </w:rPr>
              <w:t>地</w:t>
            </w:r>
          </w:p>
          <w:p w:rsidR="007727BB" w:rsidRPr="004702A2" w:rsidRDefault="007727BB" w:rsidP="007265A0">
            <w:pPr>
              <w:jc w:val="center"/>
              <w:rPr>
                <w:rFonts w:ascii="標楷體" w:eastAsia="標楷體" w:hAnsi="標楷體"/>
                <w:color w:val="0000FF"/>
                <w:sz w:val="72"/>
                <w:szCs w:val="72"/>
              </w:rPr>
            </w:pPr>
            <w:r w:rsidRPr="004702A2">
              <w:rPr>
                <w:rFonts w:ascii="標楷體" w:eastAsia="標楷體" w:hAnsi="標楷體" w:hint="eastAsia"/>
                <w:color w:val="0000FF"/>
                <w:sz w:val="72"/>
                <w:szCs w:val="72"/>
              </w:rPr>
              <w:t>租</w:t>
            </w:r>
          </w:p>
          <w:p w:rsidR="007727BB" w:rsidRPr="004702A2" w:rsidRDefault="007727BB" w:rsidP="007265A0">
            <w:pPr>
              <w:jc w:val="center"/>
              <w:rPr>
                <w:rFonts w:ascii="標楷體" w:eastAsia="標楷體" w:hAnsi="標楷體"/>
                <w:color w:val="0000FF"/>
                <w:sz w:val="72"/>
                <w:szCs w:val="72"/>
              </w:rPr>
            </w:pPr>
            <w:proofErr w:type="gramStart"/>
            <w:r w:rsidRPr="004702A2">
              <w:rPr>
                <w:rFonts w:ascii="標楷體" w:eastAsia="標楷體" w:hAnsi="標楷體" w:hint="eastAsia"/>
                <w:color w:val="0000FF"/>
                <w:sz w:val="72"/>
                <w:szCs w:val="72"/>
              </w:rPr>
              <w:t>賃</w:t>
            </w:r>
            <w:proofErr w:type="gramEnd"/>
          </w:p>
          <w:p w:rsidR="007727BB" w:rsidRPr="004702A2" w:rsidRDefault="001229F4" w:rsidP="007265A0">
            <w:pPr>
              <w:jc w:val="center"/>
              <w:rPr>
                <w:rFonts w:ascii="標楷體" w:eastAsia="標楷體" w:hAnsi="標楷體"/>
                <w:color w:val="0000FF"/>
                <w:sz w:val="72"/>
                <w:szCs w:val="72"/>
              </w:rPr>
            </w:pPr>
            <w:proofErr w:type="gramStart"/>
            <w:r>
              <w:rPr>
                <w:rFonts w:ascii="標楷體" w:eastAsia="標楷體" w:hAnsi="標楷體" w:hint="eastAsia"/>
                <w:color w:val="0000FF"/>
                <w:sz w:val="72"/>
                <w:szCs w:val="72"/>
              </w:rPr>
              <w:t>契</w:t>
            </w:r>
            <w:proofErr w:type="gramEnd"/>
          </w:p>
          <w:p w:rsidR="007727BB" w:rsidRPr="004702A2" w:rsidRDefault="007727BB" w:rsidP="007265A0">
            <w:pPr>
              <w:jc w:val="center"/>
              <w:rPr>
                <w:rFonts w:ascii="標楷體" w:eastAsia="標楷體" w:hAnsi="標楷體"/>
                <w:color w:val="0000FF"/>
                <w:sz w:val="72"/>
                <w:szCs w:val="72"/>
              </w:rPr>
            </w:pPr>
            <w:r w:rsidRPr="004702A2">
              <w:rPr>
                <w:rFonts w:ascii="標楷體" w:eastAsia="標楷體" w:hAnsi="標楷體" w:hint="eastAsia"/>
                <w:color w:val="0000FF"/>
                <w:sz w:val="72"/>
                <w:szCs w:val="72"/>
              </w:rPr>
              <w:t>約</w:t>
            </w:r>
          </w:p>
          <w:p w:rsidR="007727BB" w:rsidRDefault="007727BB" w:rsidP="007265A0">
            <w:pPr>
              <w:jc w:val="center"/>
              <w:rPr>
                <w:rFonts w:ascii="標楷體" w:eastAsia="標楷體" w:hAnsi="標楷體"/>
                <w:color w:val="0000FF"/>
                <w:sz w:val="72"/>
                <w:szCs w:val="72"/>
              </w:rPr>
            </w:pPr>
            <w:r w:rsidRPr="004702A2">
              <w:rPr>
                <w:rFonts w:ascii="標楷體" w:eastAsia="標楷體" w:hAnsi="標楷體" w:hint="eastAsia"/>
                <w:color w:val="0000FF"/>
                <w:sz w:val="72"/>
                <w:szCs w:val="72"/>
              </w:rPr>
              <w:t>書</w:t>
            </w:r>
          </w:p>
          <w:p w:rsidR="007727BB" w:rsidRPr="000B23F9" w:rsidRDefault="007727BB" w:rsidP="007265A0">
            <w:pPr>
              <w:jc w:val="center"/>
              <w:rPr>
                <w:rFonts w:ascii="標楷體" w:eastAsia="標楷體" w:hAnsi="標楷體"/>
                <w:color w:val="0000FF"/>
                <w:sz w:val="36"/>
                <w:szCs w:val="36"/>
              </w:rPr>
            </w:pPr>
          </w:p>
          <w:p w:rsidR="007727BB" w:rsidRPr="008B1189" w:rsidRDefault="007727BB" w:rsidP="007265A0">
            <w:pPr>
              <w:jc w:val="center"/>
              <w:rPr>
                <w:b/>
                <w:sz w:val="72"/>
                <w:szCs w:val="72"/>
              </w:rPr>
            </w:pPr>
          </w:p>
        </w:tc>
      </w:tr>
    </w:tbl>
    <w:p w:rsidR="007727BB" w:rsidRPr="000A3E12" w:rsidRDefault="007727BB" w:rsidP="007727BB">
      <w:pPr>
        <w:rPr>
          <w:b/>
          <w:sz w:val="48"/>
          <w:szCs w:val="48"/>
        </w:rPr>
      </w:pPr>
    </w:p>
    <w:p w:rsidR="00423898" w:rsidRDefault="00423898" w:rsidP="00AC51D8">
      <w:pPr>
        <w:pStyle w:val="a9"/>
        <w:pageBreakBefore/>
        <w:spacing w:line="240" w:lineRule="exact"/>
        <w:jc w:val="center"/>
        <w:rPr>
          <w:rFonts w:ascii="標楷體" w:eastAsia="標楷體" w:hAnsi="標楷體"/>
          <w:szCs w:val="24"/>
        </w:rPr>
      </w:pPr>
    </w:p>
    <w:p w:rsidR="00954FDD" w:rsidRPr="00892539" w:rsidRDefault="00906324" w:rsidP="00AC51D8">
      <w:pPr>
        <w:pStyle w:val="a9"/>
        <w:pageBreakBefore/>
        <w:spacing w:line="240" w:lineRule="exact"/>
        <w:jc w:val="center"/>
        <w:rPr>
          <w:rFonts w:ascii="標楷體" w:eastAsia="標楷體" w:hAnsi="標楷體"/>
          <w:color w:val="FF0000"/>
          <w:szCs w:val="24"/>
        </w:rPr>
      </w:pPr>
      <w:r w:rsidRPr="00892539">
        <w:rPr>
          <w:rFonts w:ascii="標楷體" w:eastAsia="標楷體" w:hAnsi="標楷體"/>
          <w:szCs w:val="24"/>
        </w:rPr>
        <w:lastRenderedPageBreak/>
        <w:t>農業部</w:t>
      </w:r>
      <w:r w:rsidR="00954FDD" w:rsidRPr="00892539">
        <w:rPr>
          <w:rFonts w:ascii="標楷體" w:eastAsia="標楷體" w:hAnsi="標楷體"/>
          <w:szCs w:val="24"/>
        </w:rPr>
        <w:t>農田水利署農田水利事業作業基金房地租賃契約書</w:t>
      </w:r>
    </w:p>
    <w:p w:rsidR="00954FDD" w:rsidRPr="00892539" w:rsidRDefault="004670EF" w:rsidP="00617644">
      <w:pPr>
        <w:pStyle w:val="a9"/>
        <w:wordWrap w:val="0"/>
        <w:spacing w:before="180" w:line="240" w:lineRule="exact"/>
        <w:ind w:firstLine="1145"/>
        <w:jc w:val="right"/>
        <w:rPr>
          <w:rFonts w:ascii="標楷體" w:eastAsia="標楷體" w:hAnsi="標楷體"/>
          <w:color w:val="FF0000"/>
          <w:szCs w:val="24"/>
        </w:rPr>
      </w:pPr>
      <w:r w:rsidRPr="00892539">
        <w:rPr>
          <w:rFonts w:ascii="標楷體" w:eastAsia="標楷體" w:hAnsi="標楷體"/>
          <w:szCs w:val="24"/>
        </w:rPr>
        <w:t xml:space="preserve">                                       </w:t>
      </w:r>
      <w:r w:rsidR="00193992" w:rsidRPr="00892539">
        <w:rPr>
          <w:rFonts w:ascii="標楷體" w:eastAsia="標楷體" w:hAnsi="標楷體"/>
          <w:szCs w:val="24"/>
        </w:rPr>
        <w:t>租約編號：</w:t>
      </w:r>
      <w:r w:rsidR="00617644">
        <w:rPr>
          <w:rFonts w:ascii="標楷體" w:eastAsia="標楷體" w:hAnsi="標楷體" w:hint="eastAsia"/>
          <w:szCs w:val="24"/>
        </w:rPr>
        <w:t xml:space="preserve">             </w:t>
      </w:r>
    </w:p>
    <w:p w:rsidR="00A40F93" w:rsidRPr="00892539" w:rsidRDefault="00A40F93" w:rsidP="001D2134">
      <w:pPr>
        <w:pStyle w:val="a9"/>
        <w:spacing w:line="300" w:lineRule="exact"/>
        <w:jc w:val="both"/>
        <w:rPr>
          <w:rFonts w:ascii="標楷體" w:eastAsia="標楷體" w:hAnsi="標楷體"/>
          <w:szCs w:val="24"/>
        </w:rPr>
      </w:pPr>
      <w:r w:rsidRPr="00892539">
        <w:rPr>
          <w:rFonts w:ascii="標楷體" w:eastAsia="標楷體" w:hAnsi="標楷體"/>
          <w:szCs w:val="24"/>
        </w:rPr>
        <w:t>雙方訂立農田水利事業作業基金房地租賃契約如下：</w:t>
      </w:r>
    </w:p>
    <w:p w:rsidR="00954FDD" w:rsidRPr="00892539" w:rsidRDefault="00954FDD" w:rsidP="001D2134">
      <w:pPr>
        <w:pStyle w:val="a9"/>
        <w:spacing w:line="300" w:lineRule="exact"/>
        <w:jc w:val="both"/>
        <w:rPr>
          <w:rFonts w:ascii="標楷體" w:eastAsia="標楷體" w:hAnsi="標楷體"/>
          <w:szCs w:val="24"/>
        </w:rPr>
      </w:pPr>
      <w:r w:rsidRPr="00892539">
        <w:rPr>
          <w:rFonts w:ascii="標楷體" w:eastAsia="標楷體" w:hAnsi="標楷體"/>
          <w:szCs w:val="24"/>
        </w:rPr>
        <w:t>承租人：</w:t>
      </w:r>
      <w:r w:rsidR="00B44ACC">
        <w:rPr>
          <w:rFonts w:ascii="標楷體" w:eastAsia="標楷體" w:hAnsi="標楷體" w:hint="eastAsia"/>
          <w:szCs w:val="24"/>
        </w:rPr>
        <w:t>○○○</w:t>
      </w:r>
    </w:p>
    <w:p w:rsidR="00954FDD" w:rsidRPr="00892539" w:rsidRDefault="00954FDD" w:rsidP="001D2134">
      <w:pPr>
        <w:pStyle w:val="a9"/>
        <w:spacing w:line="300" w:lineRule="exact"/>
        <w:jc w:val="both"/>
        <w:rPr>
          <w:rFonts w:ascii="標楷體" w:eastAsia="標楷體" w:hAnsi="標楷體"/>
          <w:szCs w:val="24"/>
        </w:rPr>
      </w:pPr>
      <w:r w:rsidRPr="00892539">
        <w:rPr>
          <w:rFonts w:ascii="標楷體" w:eastAsia="標楷體" w:hAnsi="標楷體"/>
          <w:szCs w:val="24"/>
        </w:rPr>
        <w:t>出租機關：</w:t>
      </w:r>
      <w:r w:rsidR="00906324" w:rsidRPr="00892539">
        <w:rPr>
          <w:rFonts w:ascii="標楷體" w:eastAsia="標楷體" w:hAnsi="標楷體"/>
          <w:szCs w:val="24"/>
        </w:rPr>
        <w:t>農業部</w:t>
      </w:r>
      <w:r w:rsidRPr="00892539">
        <w:rPr>
          <w:rFonts w:ascii="標楷體" w:eastAsia="標楷體" w:hAnsi="標楷體"/>
          <w:szCs w:val="24"/>
        </w:rPr>
        <w:t xml:space="preserve">農田水利署                    </w:t>
      </w:r>
    </w:p>
    <w:p w:rsidR="00954FDD" w:rsidRPr="00892539" w:rsidRDefault="00954FDD" w:rsidP="001D2134">
      <w:pPr>
        <w:pStyle w:val="a9"/>
        <w:spacing w:line="300" w:lineRule="exact"/>
        <w:jc w:val="both"/>
        <w:rPr>
          <w:rFonts w:ascii="標楷體" w:eastAsia="標楷體" w:hAnsi="標楷體"/>
          <w:szCs w:val="24"/>
        </w:rPr>
      </w:pPr>
      <w:r w:rsidRPr="00892539">
        <w:rPr>
          <w:rFonts w:ascii="標楷體" w:eastAsia="標楷體" w:hAnsi="標楷體" w:cs="標楷體"/>
          <w:szCs w:val="24"/>
        </w:rPr>
        <w:t>辦理單位：</w:t>
      </w:r>
      <w:r w:rsidR="00906324" w:rsidRPr="00892539">
        <w:rPr>
          <w:rFonts w:ascii="標楷體" w:eastAsia="標楷體" w:hAnsi="標楷體" w:cs="標楷體"/>
          <w:szCs w:val="24"/>
        </w:rPr>
        <w:t>農業部</w:t>
      </w:r>
      <w:proofErr w:type="gramStart"/>
      <w:r w:rsidRPr="00892539">
        <w:rPr>
          <w:rFonts w:ascii="標楷體" w:eastAsia="標楷體" w:hAnsi="標楷體" w:cs="標楷體"/>
          <w:szCs w:val="24"/>
        </w:rPr>
        <w:t>農田水利署</w:t>
      </w:r>
      <w:r w:rsidR="00067E00" w:rsidRPr="00892539">
        <w:rPr>
          <w:rFonts w:ascii="標楷體" w:eastAsia="標楷體" w:hAnsi="標楷體" w:cs="標楷體" w:hint="eastAsia"/>
          <w:szCs w:val="24"/>
        </w:rPr>
        <w:t>北基</w:t>
      </w:r>
      <w:proofErr w:type="gramEnd"/>
      <w:r w:rsidRPr="00892539">
        <w:rPr>
          <w:rFonts w:ascii="標楷體" w:eastAsia="標楷體" w:hAnsi="標楷體" w:cs="標楷體"/>
          <w:szCs w:val="24"/>
        </w:rPr>
        <w:t>管理處</w:t>
      </w:r>
    </w:p>
    <w:p w:rsidR="00285BF0" w:rsidRPr="00892539" w:rsidRDefault="00954FDD" w:rsidP="001D2134">
      <w:pPr>
        <w:pStyle w:val="af"/>
        <w:numPr>
          <w:ilvl w:val="0"/>
          <w:numId w:val="14"/>
        </w:numPr>
        <w:spacing w:line="300" w:lineRule="exact"/>
        <w:ind w:left="567" w:hanging="567"/>
        <w:jc w:val="both"/>
      </w:pPr>
      <w:r w:rsidRPr="00892539">
        <w:t>租賃房地標示：</w:t>
      </w:r>
      <w:r w:rsidR="001C7718">
        <w:rPr>
          <w:rFonts w:hint="eastAsia"/>
        </w:rPr>
        <w:t>新北</w:t>
      </w:r>
      <w:proofErr w:type="gramStart"/>
      <w:r w:rsidRPr="00892539">
        <w:t>巿</w:t>
      </w:r>
      <w:proofErr w:type="gramEnd"/>
      <w:r w:rsidR="002666AF">
        <w:rPr>
          <w:rFonts w:hint="eastAsia"/>
        </w:rPr>
        <w:t>○○</w:t>
      </w:r>
      <w:r w:rsidRPr="00892539">
        <w:t>區</w:t>
      </w:r>
    </w:p>
    <w:tbl>
      <w:tblPr>
        <w:tblW w:w="10801" w:type="dxa"/>
        <w:tblLayout w:type="fixed"/>
        <w:tblCellMar>
          <w:left w:w="28" w:type="dxa"/>
          <w:right w:w="28" w:type="dxa"/>
        </w:tblCellMar>
        <w:tblLook w:val="0000" w:firstRow="0" w:lastRow="0" w:firstColumn="0" w:lastColumn="0" w:noHBand="0" w:noVBand="0"/>
      </w:tblPr>
      <w:tblGrid>
        <w:gridCol w:w="523"/>
        <w:gridCol w:w="2036"/>
        <w:gridCol w:w="4219"/>
        <w:gridCol w:w="1897"/>
        <w:gridCol w:w="2126"/>
      </w:tblGrid>
      <w:tr w:rsidR="00285BF0" w:rsidRPr="00892539" w:rsidTr="00DB75D6">
        <w:trPr>
          <w:cantSplit/>
          <w:trHeight w:val="600"/>
        </w:trPr>
        <w:tc>
          <w:tcPr>
            <w:tcW w:w="523" w:type="dxa"/>
            <w:vMerge w:val="restart"/>
            <w:tcBorders>
              <w:top w:val="single" w:sz="4" w:space="0" w:color="000000"/>
              <w:left w:val="single" w:sz="4" w:space="0" w:color="000000"/>
              <w:bottom w:val="single" w:sz="4" w:space="0" w:color="000000"/>
            </w:tcBorders>
            <w:shd w:val="clear" w:color="auto" w:fill="auto"/>
            <w:vAlign w:val="center"/>
          </w:tcPr>
          <w:p w:rsidR="00285BF0" w:rsidRPr="00892539" w:rsidRDefault="00285BF0" w:rsidP="001D2134">
            <w:pPr>
              <w:pStyle w:val="af"/>
              <w:spacing w:line="300" w:lineRule="exact"/>
              <w:ind w:left="113" w:right="113"/>
              <w:jc w:val="center"/>
            </w:pPr>
            <w:r w:rsidRPr="00892539">
              <w:t>房</w:t>
            </w:r>
          </w:p>
          <w:p w:rsidR="00285BF0" w:rsidRPr="00892539" w:rsidRDefault="00285BF0" w:rsidP="001D2134">
            <w:pPr>
              <w:pStyle w:val="af"/>
              <w:spacing w:line="300" w:lineRule="exact"/>
              <w:ind w:left="113" w:right="113"/>
              <w:jc w:val="center"/>
            </w:pPr>
          </w:p>
          <w:p w:rsidR="00285BF0" w:rsidRPr="00892539" w:rsidRDefault="00285BF0" w:rsidP="001D2134">
            <w:pPr>
              <w:pStyle w:val="af"/>
              <w:spacing w:line="300" w:lineRule="exact"/>
              <w:ind w:left="113" w:right="113"/>
              <w:jc w:val="center"/>
            </w:pPr>
          </w:p>
          <w:p w:rsidR="00285BF0" w:rsidRPr="00892539" w:rsidRDefault="00285BF0" w:rsidP="001D2134">
            <w:pPr>
              <w:pStyle w:val="af"/>
              <w:spacing w:line="300" w:lineRule="exact"/>
              <w:ind w:left="113" w:right="113"/>
              <w:jc w:val="center"/>
            </w:pPr>
            <w:r w:rsidRPr="00892539">
              <w:t>屋</w:t>
            </w:r>
          </w:p>
        </w:tc>
        <w:tc>
          <w:tcPr>
            <w:tcW w:w="2036" w:type="dxa"/>
            <w:tcBorders>
              <w:top w:val="single" w:sz="4" w:space="0" w:color="000000"/>
              <w:left w:val="single" w:sz="4" w:space="0" w:color="000000"/>
              <w:bottom w:val="single" w:sz="4" w:space="0" w:color="000000"/>
            </w:tcBorders>
            <w:shd w:val="clear" w:color="auto" w:fill="auto"/>
            <w:vAlign w:val="center"/>
          </w:tcPr>
          <w:p w:rsidR="00285BF0" w:rsidRPr="00892539" w:rsidRDefault="00285BF0" w:rsidP="001D2134">
            <w:pPr>
              <w:pStyle w:val="af"/>
              <w:spacing w:line="300" w:lineRule="exact"/>
              <w:jc w:val="center"/>
            </w:pPr>
            <w:r w:rsidRPr="00892539">
              <w:t>建　　號</w:t>
            </w:r>
          </w:p>
        </w:tc>
        <w:tc>
          <w:tcPr>
            <w:tcW w:w="4219" w:type="dxa"/>
            <w:tcBorders>
              <w:top w:val="single" w:sz="4" w:space="0" w:color="000000"/>
              <w:left w:val="single" w:sz="4" w:space="0" w:color="000000"/>
              <w:bottom w:val="single" w:sz="4" w:space="0" w:color="000000"/>
            </w:tcBorders>
            <w:shd w:val="clear" w:color="auto" w:fill="auto"/>
            <w:vAlign w:val="center"/>
          </w:tcPr>
          <w:p w:rsidR="00285BF0" w:rsidRPr="00892539" w:rsidRDefault="00285BF0" w:rsidP="001D2134">
            <w:pPr>
              <w:pStyle w:val="af"/>
              <w:spacing w:line="300" w:lineRule="exact"/>
              <w:jc w:val="center"/>
            </w:pPr>
            <w:r w:rsidRPr="00892539">
              <w:t>門　　　　　牌</w:t>
            </w:r>
          </w:p>
        </w:tc>
        <w:tc>
          <w:tcPr>
            <w:tcW w:w="1897" w:type="dxa"/>
            <w:tcBorders>
              <w:top w:val="single" w:sz="4" w:space="0" w:color="000000"/>
              <w:left w:val="single" w:sz="4" w:space="0" w:color="000000"/>
              <w:bottom w:val="single" w:sz="4" w:space="0" w:color="000000"/>
            </w:tcBorders>
            <w:shd w:val="clear" w:color="auto" w:fill="auto"/>
            <w:vAlign w:val="center"/>
          </w:tcPr>
          <w:p w:rsidR="00285BF0" w:rsidRPr="00892539" w:rsidRDefault="00285BF0" w:rsidP="001D2134">
            <w:pPr>
              <w:pStyle w:val="af"/>
              <w:spacing w:line="300" w:lineRule="exact"/>
              <w:jc w:val="center"/>
            </w:pPr>
            <w:r w:rsidRPr="00892539">
              <w:t>租用面積</w:t>
            </w:r>
          </w:p>
          <w:p w:rsidR="00285BF0" w:rsidRPr="00892539" w:rsidRDefault="00285BF0" w:rsidP="001D2134">
            <w:pPr>
              <w:pStyle w:val="af"/>
              <w:spacing w:line="300" w:lineRule="exact"/>
              <w:jc w:val="center"/>
            </w:pPr>
            <w:r w:rsidRPr="00892539">
              <w:t>（平方公尺）</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285BF0" w:rsidRPr="00892539" w:rsidRDefault="00285BF0" w:rsidP="001D2134">
            <w:pPr>
              <w:pStyle w:val="af"/>
              <w:spacing w:line="300" w:lineRule="exact"/>
              <w:jc w:val="center"/>
            </w:pPr>
            <w:r w:rsidRPr="00892539">
              <w:t xml:space="preserve">備　　　　</w:t>
            </w:r>
            <w:proofErr w:type="gramStart"/>
            <w:r w:rsidRPr="00892539">
              <w:t>註</w:t>
            </w:r>
            <w:proofErr w:type="gramEnd"/>
          </w:p>
        </w:tc>
      </w:tr>
      <w:tr w:rsidR="00E6458A" w:rsidRPr="00892539" w:rsidTr="00DB75D6">
        <w:trPr>
          <w:cantSplit/>
          <w:trHeight w:val="600"/>
        </w:trPr>
        <w:tc>
          <w:tcPr>
            <w:tcW w:w="523" w:type="dxa"/>
            <w:vMerge/>
            <w:tcBorders>
              <w:top w:val="single" w:sz="4" w:space="0" w:color="000000"/>
              <w:left w:val="single" w:sz="4" w:space="0" w:color="000000"/>
              <w:bottom w:val="single" w:sz="4" w:space="0" w:color="000000"/>
            </w:tcBorders>
            <w:shd w:val="clear" w:color="auto" w:fill="auto"/>
            <w:vAlign w:val="center"/>
          </w:tcPr>
          <w:p w:rsidR="00E6458A" w:rsidRPr="00892539" w:rsidRDefault="00E6458A" w:rsidP="001D2134">
            <w:pPr>
              <w:spacing w:line="300" w:lineRule="exact"/>
              <w:jc w:val="center"/>
              <w:rPr>
                <w:rFonts w:ascii="標楷體" w:eastAsia="標楷體" w:hAnsi="標楷體"/>
                <w:szCs w:val="24"/>
              </w:rPr>
            </w:pPr>
          </w:p>
        </w:tc>
        <w:tc>
          <w:tcPr>
            <w:tcW w:w="2036" w:type="dxa"/>
            <w:tcBorders>
              <w:top w:val="single" w:sz="4" w:space="0" w:color="000000"/>
              <w:left w:val="single" w:sz="4" w:space="0" w:color="000000"/>
              <w:bottom w:val="single" w:sz="4" w:space="0" w:color="000000"/>
            </w:tcBorders>
            <w:shd w:val="clear" w:color="auto" w:fill="auto"/>
            <w:vAlign w:val="center"/>
          </w:tcPr>
          <w:p w:rsidR="00DB75D6" w:rsidRPr="00892539" w:rsidRDefault="00DB75D6" w:rsidP="00E050D2">
            <w:pPr>
              <w:pStyle w:val="af"/>
              <w:snapToGrid w:val="0"/>
              <w:spacing w:line="300" w:lineRule="exact"/>
              <w:jc w:val="center"/>
            </w:pPr>
          </w:p>
        </w:tc>
        <w:tc>
          <w:tcPr>
            <w:tcW w:w="4219" w:type="dxa"/>
            <w:tcBorders>
              <w:top w:val="single" w:sz="4" w:space="0" w:color="000000"/>
              <w:left w:val="single" w:sz="4" w:space="0" w:color="000000"/>
              <w:bottom w:val="single" w:sz="4" w:space="0" w:color="000000"/>
            </w:tcBorders>
            <w:shd w:val="clear" w:color="auto" w:fill="auto"/>
            <w:vAlign w:val="center"/>
          </w:tcPr>
          <w:p w:rsidR="00DB75D6" w:rsidRPr="00045987" w:rsidRDefault="00DB75D6" w:rsidP="006958FD">
            <w:pPr>
              <w:spacing w:line="300" w:lineRule="exact"/>
              <w:jc w:val="center"/>
            </w:pPr>
          </w:p>
        </w:tc>
        <w:tc>
          <w:tcPr>
            <w:tcW w:w="1897" w:type="dxa"/>
            <w:tcBorders>
              <w:top w:val="single" w:sz="4" w:space="0" w:color="000000"/>
              <w:left w:val="single" w:sz="4" w:space="0" w:color="000000"/>
              <w:bottom w:val="single" w:sz="4" w:space="0" w:color="000000"/>
            </w:tcBorders>
            <w:shd w:val="clear" w:color="auto" w:fill="auto"/>
            <w:vAlign w:val="center"/>
          </w:tcPr>
          <w:p w:rsidR="00E6458A" w:rsidRPr="00892539" w:rsidRDefault="002666AF" w:rsidP="00BA2B7D">
            <w:pPr>
              <w:pStyle w:val="af"/>
              <w:snapToGrid w:val="0"/>
              <w:spacing w:line="300" w:lineRule="exact"/>
              <w:jc w:val="center"/>
            </w:pPr>
            <w:r w:rsidRPr="002666AF">
              <w:rPr>
                <w:rFonts w:hint="eastAsia"/>
                <w:color w:val="FF0000"/>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vAlign w:val="center"/>
          </w:tcPr>
          <w:p w:rsidR="00E6458A" w:rsidRDefault="00EC2199" w:rsidP="001D2134">
            <w:pPr>
              <w:pStyle w:val="af"/>
              <w:snapToGrid w:val="0"/>
              <w:spacing w:line="300" w:lineRule="exact"/>
              <w:rPr>
                <w:color w:val="FF0000"/>
              </w:rPr>
            </w:pPr>
            <w:r w:rsidRPr="00892539">
              <w:rPr>
                <w:rFonts w:hint="eastAsia"/>
                <w:color w:val="FF0000"/>
              </w:rPr>
              <w:t>住宅</w:t>
            </w:r>
            <w:r w:rsidR="00706594">
              <w:rPr>
                <w:rFonts w:hint="eastAsia"/>
                <w:color w:val="FF0000"/>
              </w:rPr>
              <w:t>用</w:t>
            </w:r>
            <w:r w:rsidR="008352EE">
              <w:rPr>
                <w:rFonts w:hint="eastAsia"/>
                <w:color w:val="FF0000"/>
              </w:rPr>
              <w:t>(</w:t>
            </w:r>
            <w:r w:rsidR="008352EE" w:rsidRPr="008352EE">
              <w:rPr>
                <w:rFonts w:hint="eastAsia"/>
                <w:color w:val="FF0000"/>
              </w:rPr>
              <w:t>含管理費</w:t>
            </w:r>
            <w:r w:rsidR="002666AF" w:rsidRPr="002666AF">
              <w:rPr>
                <w:rFonts w:hint="eastAsia"/>
                <w:color w:val="FF0000"/>
              </w:rPr>
              <w:t>○○○</w:t>
            </w:r>
            <w:r w:rsidR="008352EE" w:rsidRPr="002666AF">
              <w:rPr>
                <w:rFonts w:hint="eastAsia"/>
                <w:color w:val="FF0000"/>
              </w:rPr>
              <w:t>元及停車位</w:t>
            </w:r>
            <w:r w:rsidR="008352EE" w:rsidRPr="008352EE">
              <w:rPr>
                <w:rFonts w:hint="eastAsia"/>
                <w:color w:val="FF0000"/>
              </w:rPr>
              <w:t>清潔費</w:t>
            </w:r>
            <w:r w:rsidR="002666AF" w:rsidRPr="002666AF">
              <w:rPr>
                <w:rFonts w:hint="eastAsia"/>
                <w:color w:val="FF0000"/>
              </w:rPr>
              <w:t>○○○</w:t>
            </w:r>
            <w:r w:rsidR="008352EE" w:rsidRPr="008352EE">
              <w:rPr>
                <w:rFonts w:hint="eastAsia"/>
                <w:color w:val="FF0000"/>
              </w:rPr>
              <w:t>元</w:t>
            </w:r>
            <w:r w:rsidR="008352EE">
              <w:rPr>
                <w:rFonts w:hint="eastAsia"/>
                <w:color w:val="FF0000"/>
              </w:rPr>
              <w:t>)</w:t>
            </w:r>
          </w:p>
          <w:p w:rsidR="007D0F0F" w:rsidRPr="00892539" w:rsidRDefault="007D0F0F" w:rsidP="001D2134">
            <w:pPr>
              <w:pStyle w:val="af"/>
              <w:snapToGrid w:val="0"/>
              <w:spacing w:line="300" w:lineRule="exact"/>
              <w:rPr>
                <w:color w:val="FF0000"/>
              </w:rPr>
            </w:pPr>
            <w:proofErr w:type="gramStart"/>
            <w:r>
              <w:rPr>
                <w:rFonts w:hint="eastAsia"/>
                <w:color w:val="FF0000"/>
              </w:rPr>
              <w:t>含車位</w:t>
            </w:r>
            <w:proofErr w:type="gramEnd"/>
            <w:r w:rsidR="002666AF" w:rsidRPr="002666AF">
              <w:rPr>
                <w:rFonts w:hint="eastAsia"/>
                <w:color w:val="FF0000"/>
              </w:rPr>
              <w:t>○○○</w:t>
            </w:r>
            <w:r>
              <w:rPr>
                <w:rFonts w:hint="eastAsia"/>
                <w:color w:val="FF0000"/>
              </w:rPr>
              <w:t>號</w:t>
            </w:r>
          </w:p>
        </w:tc>
      </w:tr>
    </w:tbl>
    <w:p w:rsidR="00285BF0" w:rsidRPr="00643AAD" w:rsidRDefault="00285BF0" w:rsidP="001D2134">
      <w:pPr>
        <w:pStyle w:val="af"/>
        <w:numPr>
          <w:ilvl w:val="0"/>
          <w:numId w:val="14"/>
        </w:numPr>
        <w:spacing w:line="300" w:lineRule="exact"/>
        <w:ind w:left="567" w:hanging="567"/>
        <w:jc w:val="both"/>
      </w:pPr>
      <w:r w:rsidRPr="00643AAD">
        <w:t>本租約為定期租賃契約，其期間自民國</w:t>
      </w:r>
      <w:r w:rsidR="002666AF" w:rsidRPr="002666AF">
        <w:rPr>
          <w:rFonts w:hint="eastAsia"/>
          <w:color w:val="FF0000"/>
        </w:rPr>
        <w:t>○○○</w:t>
      </w:r>
      <w:r w:rsidRPr="00A255DD">
        <w:rPr>
          <w:color w:val="FF0000"/>
        </w:rPr>
        <w:t>年</w:t>
      </w:r>
      <w:r w:rsidR="002666AF" w:rsidRPr="002666AF">
        <w:rPr>
          <w:rFonts w:hint="eastAsia"/>
          <w:color w:val="FF0000"/>
        </w:rPr>
        <w:t>○</w:t>
      </w:r>
      <w:r w:rsidRPr="00A255DD">
        <w:rPr>
          <w:color w:val="FF0000"/>
        </w:rPr>
        <w:t>月</w:t>
      </w:r>
      <w:r w:rsidR="002666AF" w:rsidRPr="002666AF">
        <w:rPr>
          <w:rFonts w:hint="eastAsia"/>
          <w:color w:val="FF0000"/>
        </w:rPr>
        <w:t>○</w:t>
      </w:r>
      <w:r w:rsidRPr="00A255DD">
        <w:rPr>
          <w:color w:val="FF0000"/>
        </w:rPr>
        <w:t>日</w:t>
      </w:r>
      <w:r w:rsidRPr="00643AAD">
        <w:t>起至民國</w:t>
      </w:r>
      <w:r w:rsidR="002666AF" w:rsidRPr="002666AF">
        <w:rPr>
          <w:rFonts w:hint="eastAsia"/>
          <w:color w:val="FF0000"/>
        </w:rPr>
        <w:t>○○○</w:t>
      </w:r>
      <w:r w:rsidR="002666AF" w:rsidRPr="00A255DD">
        <w:rPr>
          <w:color w:val="FF0000"/>
        </w:rPr>
        <w:t>年</w:t>
      </w:r>
      <w:r w:rsidR="002666AF" w:rsidRPr="002666AF">
        <w:rPr>
          <w:rFonts w:hint="eastAsia"/>
          <w:color w:val="FF0000"/>
        </w:rPr>
        <w:t>○</w:t>
      </w:r>
      <w:r w:rsidR="002666AF" w:rsidRPr="00A255DD">
        <w:rPr>
          <w:color w:val="FF0000"/>
        </w:rPr>
        <w:t>月</w:t>
      </w:r>
      <w:r w:rsidR="002666AF" w:rsidRPr="002666AF">
        <w:rPr>
          <w:rFonts w:hint="eastAsia"/>
          <w:color w:val="FF0000"/>
        </w:rPr>
        <w:t>○</w:t>
      </w:r>
      <w:r w:rsidR="002666AF" w:rsidRPr="00A255DD">
        <w:rPr>
          <w:color w:val="FF0000"/>
        </w:rPr>
        <w:t>日</w:t>
      </w:r>
      <w:r w:rsidRPr="00643AAD">
        <w:t>止。租期屆滿時，租賃關係消滅，出租機關</w:t>
      </w:r>
      <w:proofErr w:type="gramStart"/>
      <w:r w:rsidRPr="00643AAD">
        <w:t>不</w:t>
      </w:r>
      <w:proofErr w:type="gramEnd"/>
      <w:r w:rsidRPr="00643AAD">
        <w:t>另通知</w:t>
      </w:r>
      <w:r w:rsidR="000021C6" w:rsidRPr="00643AAD">
        <w:t>。</w:t>
      </w:r>
    </w:p>
    <w:p w:rsidR="00285BF0" w:rsidRPr="00643AAD" w:rsidRDefault="00285BF0" w:rsidP="001D2134">
      <w:pPr>
        <w:pStyle w:val="af"/>
        <w:spacing w:line="300" w:lineRule="exact"/>
        <w:ind w:left="567"/>
        <w:jc w:val="both"/>
      </w:pPr>
      <w:r w:rsidRPr="00643AAD">
        <w:t>租賃房地出租機關如無其他處分利用計畫，</w:t>
      </w:r>
      <w:r w:rsidRPr="00643AAD">
        <w:rPr>
          <w:bCs/>
        </w:rPr>
        <w:t>於租期屆滿</w:t>
      </w:r>
      <w:r w:rsidRPr="00643AAD">
        <w:rPr>
          <w:rFonts w:hint="eastAsia"/>
          <w:bCs/>
        </w:rPr>
        <w:t>前</w:t>
      </w:r>
      <w:r w:rsidRPr="00643AAD">
        <w:rPr>
          <w:bCs/>
        </w:rPr>
        <w:t>六</w:t>
      </w:r>
      <w:proofErr w:type="gramStart"/>
      <w:r w:rsidRPr="00643AAD">
        <w:rPr>
          <w:bCs/>
        </w:rPr>
        <w:t>個</w:t>
      </w:r>
      <w:proofErr w:type="gramEnd"/>
      <w:r w:rsidRPr="00643AAD">
        <w:rPr>
          <w:bCs/>
        </w:rPr>
        <w:t>月內</w:t>
      </w:r>
      <w:r w:rsidRPr="00643AAD">
        <w:t>向辦理單位以書面申請</w:t>
      </w:r>
      <w:proofErr w:type="gramStart"/>
      <w:r w:rsidRPr="00643AAD">
        <w:t>逕</w:t>
      </w:r>
      <w:proofErr w:type="gramEnd"/>
      <w:r w:rsidRPr="00643AAD">
        <w:t>予出租，經同意後</w:t>
      </w:r>
      <w:r w:rsidR="00A95D82" w:rsidRPr="00643AAD">
        <w:rPr>
          <w:rFonts w:hint="eastAsia"/>
          <w:color w:val="FF0000"/>
        </w:rPr>
        <w:t>(出租</w:t>
      </w:r>
      <w:r w:rsidR="001D2134">
        <w:rPr>
          <w:rFonts w:hint="eastAsia"/>
          <w:color w:val="FF0000"/>
        </w:rPr>
        <w:t>機關</w:t>
      </w:r>
      <w:r w:rsidR="00A95D82" w:rsidRPr="00643AAD">
        <w:rPr>
          <w:rFonts w:hint="eastAsia"/>
          <w:color w:val="FF0000"/>
        </w:rPr>
        <w:t>有依政府物價指數及相關規定調整租金之權利)</w:t>
      </w:r>
      <w:r w:rsidRPr="00643AAD">
        <w:t>，承租人得依重新查估之年租金優先承租</w:t>
      </w:r>
      <w:r w:rsidRPr="00643AAD">
        <w:rPr>
          <w:rFonts w:hint="eastAsia"/>
          <w:bCs/>
        </w:rPr>
        <w:t>並於補足</w:t>
      </w:r>
      <w:r w:rsidRPr="00643AAD">
        <w:rPr>
          <w:rFonts w:hint="eastAsia"/>
          <w:bCs/>
          <w:color w:val="FF0000"/>
        </w:rPr>
        <w:t>履約保證金</w:t>
      </w:r>
      <w:r w:rsidR="00B10F72" w:rsidRPr="00643AAD">
        <w:rPr>
          <w:rFonts w:hint="eastAsia"/>
          <w:bCs/>
          <w:color w:val="FF0000"/>
        </w:rPr>
        <w:t>(押金)</w:t>
      </w:r>
      <w:r w:rsidRPr="00643AAD">
        <w:rPr>
          <w:rFonts w:hint="eastAsia"/>
          <w:bCs/>
        </w:rPr>
        <w:t>之差額後</w:t>
      </w:r>
      <w:r w:rsidRPr="00643AAD">
        <w:t>簽訂新租約</w:t>
      </w:r>
      <w:r w:rsidR="000021C6" w:rsidRPr="00643AAD">
        <w:t>。</w:t>
      </w:r>
    </w:p>
    <w:p w:rsidR="00D0296D" w:rsidRPr="00643AAD" w:rsidRDefault="00462FD0" w:rsidP="001D2134">
      <w:pPr>
        <w:pStyle w:val="af"/>
        <w:numPr>
          <w:ilvl w:val="0"/>
          <w:numId w:val="14"/>
        </w:numPr>
        <w:spacing w:line="300" w:lineRule="exact"/>
        <w:ind w:left="567" w:hanging="567"/>
        <w:jc w:val="both"/>
      </w:pPr>
      <w:r w:rsidRPr="00643AAD">
        <w:t>年租金新臺幣（以下同）</w:t>
      </w:r>
      <w:r w:rsidR="002666AF" w:rsidRPr="002666AF">
        <w:rPr>
          <w:rFonts w:hint="eastAsia"/>
          <w:color w:val="FF0000"/>
        </w:rPr>
        <w:t>○○○</w:t>
      </w:r>
      <w:r w:rsidRPr="001D2134">
        <w:rPr>
          <w:color w:val="FF0000"/>
        </w:rPr>
        <w:t>元</w:t>
      </w:r>
      <w:r w:rsidR="001D2134" w:rsidRPr="001D2134">
        <w:rPr>
          <w:rFonts w:hint="eastAsia"/>
          <w:color w:val="FF0000"/>
        </w:rPr>
        <w:t>(月租金</w:t>
      </w:r>
      <w:r w:rsidR="002666AF" w:rsidRPr="002666AF">
        <w:rPr>
          <w:rFonts w:hint="eastAsia"/>
          <w:color w:val="FF0000"/>
        </w:rPr>
        <w:t>○○○</w:t>
      </w:r>
      <w:r w:rsidR="001D2134" w:rsidRPr="001D2134">
        <w:rPr>
          <w:rFonts w:hint="eastAsia"/>
          <w:color w:val="FF0000"/>
        </w:rPr>
        <w:t>元)</w:t>
      </w:r>
      <w:r w:rsidRPr="00643AAD">
        <w:t>，</w:t>
      </w:r>
      <w:r w:rsidRPr="00643AAD">
        <w:rPr>
          <w:rFonts w:hint="eastAsia"/>
        </w:rPr>
        <w:t>承租人應於租約生效後15</w:t>
      </w:r>
      <w:r w:rsidR="00765295">
        <w:rPr>
          <w:rFonts w:hint="eastAsia"/>
        </w:rPr>
        <w:t>日內繳納，以</w:t>
      </w:r>
      <w:r w:rsidRPr="00643AAD">
        <w:rPr>
          <w:rFonts w:hint="eastAsia"/>
        </w:rPr>
        <w:t>每</w:t>
      </w:r>
      <w:r w:rsidRPr="00643AAD">
        <w:t>月為1期</w:t>
      </w:r>
      <w:r w:rsidRPr="00643AAD">
        <w:rPr>
          <w:rFonts w:hint="eastAsia"/>
        </w:rPr>
        <w:t>，各期租金</w:t>
      </w:r>
      <w:r w:rsidR="00BE2C3D" w:rsidRPr="00643AAD">
        <w:rPr>
          <w:rFonts w:hint="eastAsia"/>
        </w:rPr>
        <w:t>按租期比例計算</w:t>
      </w:r>
      <w:r w:rsidR="00765295">
        <w:rPr>
          <w:rFonts w:hint="eastAsia"/>
        </w:rPr>
        <w:t>(</w:t>
      </w:r>
      <w:r w:rsidR="001D2134" w:rsidRPr="001D2134">
        <w:rPr>
          <w:rFonts w:hint="eastAsia"/>
          <w:color w:val="FF0000"/>
        </w:rPr>
        <w:t>月租金</w:t>
      </w:r>
      <w:r w:rsidR="00765295">
        <w:rPr>
          <w:rFonts w:hint="eastAsia"/>
        </w:rPr>
        <w:t>)</w:t>
      </w:r>
      <w:r w:rsidRPr="00643AAD">
        <w:rPr>
          <w:rFonts w:hint="eastAsia"/>
        </w:rPr>
        <w:t>，承租人</w:t>
      </w:r>
      <w:r w:rsidR="00003F4C" w:rsidRPr="00643AAD">
        <w:rPr>
          <w:rFonts w:hint="eastAsia"/>
        </w:rPr>
        <w:t>應</w:t>
      </w:r>
      <w:r w:rsidR="00E81A0F">
        <w:rPr>
          <w:rFonts w:hint="eastAsia"/>
        </w:rPr>
        <w:t>於每期</w:t>
      </w:r>
      <w:r w:rsidR="002666AF" w:rsidRPr="002666AF">
        <w:rPr>
          <w:rFonts w:hint="eastAsia"/>
          <w:color w:val="FF0000"/>
        </w:rPr>
        <w:t>○○</w:t>
      </w:r>
      <w:r w:rsidR="00745948" w:rsidRPr="00643AAD">
        <w:rPr>
          <w:rFonts w:hint="eastAsia"/>
        </w:rPr>
        <w:t>日</w:t>
      </w:r>
      <w:r w:rsidRPr="00643AAD">
        <w:rPr>
          <w:rFonts w:hint="eastAsia"/>
        </w:rPr>
        <w:t>前繳納。</w:t>
      </w:r>
    </w:p>
    <w:p w:rsidR="00643AAD" w:rsidRDefault="00643AAD" w:rsidP="001D2134">
      <w:pPr>
        <w:pStyle w:val="af"/>
        <w:numPr>
          <w:ilvl w:val="0"/>
          <w:numId w:val="14"/>
        </w:numPr>
        <w:spacing w:line="300" w:lineRule="exact"/>
        <w:ind w:left="567" w:hanging="567"/>
        <w:jc w:val="both"/>
      </w:pPr>
      <w:r w:rsidRPr="00643AAD">
        <w:t>租金支付方式：□現金繳付</w:t>
      </w:r>
      <w:r w:rsidRPr="00643AAD">
        <w:rPr>
          <w:rFonts w:hint="eastAsia"/>
        </w:rPr>
        <w:t>■</w:t>
      </w:r>
      <w:r w:rsidR="0094450E">
        <w:t>轉帳繳付</w:t>
      </w:r>
      <w:r w:rsidR="0094450E">
        <w:rPr>
          <w:rFonts w:hint="eastAsia"/>
        </w:rPr>
        <w:t>，</w:t>
      </w:r>
      <w:r w:rsidRPr="00643AAD">
        <w:t>金融機構：</w:t>
      </w:r>
      <w:r w:rsidRPr="00643AAD">
        <w:rPr>
          <w:rFonts w:hint="eastAsia"/>
        </w:rPr>
        <w:t>臺灣土地銀行淡水分行(005)</w:t>
      </w:r>
      <w:r w:rsidRPr="00643AAD">
        <w:t>，戶名：</w:t>
      </w:r>
      <w:r w:rsidRPr="00643AAD">
        <w:rPr>
          <w:rFonts w:hint="eastAsia"/>
        </w:rPr>
        <w:t>北基農田水利事業作業基金401專戶</w:t>
      </w:r>
      <w:r w:rsidRPr="00643AAD">
        <w:t>，帳號：081-056-00001-1</w:t>
      </w:r>
      <w:r>
        <w:rPr>
          <w:rFonts w:hint="eastAsia"/>
        </w:rPr>
        <w:t>。</w:t>
      </w:r>
    </w:p>
    <w:p w:rsidR="00285BF0" w:rsidRPr="00643AAD" w:rsidRDefault="00285BF0" w:rsidP="001D2134">
      <w:pPr>
        <w:pStyle w:val="af"/>
        <w:numPr>
          <w:ilvl w:val="0"/>
          <w:numId w:val="14"/>
        </w:numPr>
        <w:spacing w:line="300" w:lineRule="exact"/>
        <w:ind w:left="567" w:hanging="567"/>
        <w:jc w:val="both"/>
      </w:pPr>
      <w:r w:rsidRPr="00643AAD">
        <w:rPr>
          <w:rFonts w:hint="eastAsia"/>
          <w:bCs/>
        </w:rPr>
        <w:t>租賃關係存續</w:t>
      </w:r>
      <w:proofErr w:type="gramStart"/>
      <w:r w:rsidRPr="00643AAD">
        <w:rPr>
          <w:rFonts w:hint="eastAsia"/>
          <w:bCs/>
        </w:rPr>
        <w:t>期間，</w:t>
      </w:r>
      <w:proofErr w:type="gramEnd"/>
      <w:r w:rsidRPr="00643AAD">
        <w:rPr>
          <w:rFonts w:hint="eastAsia"/>
          <w:bCs/>
        </w:rPr>
        <w:t>土地申報地價有變動時，</w:t>
      </w:r>
      <w:r w:rsidRPr="00643AAD">
        <w:rPr>
          <w:bCs/>
        </w:rPr>
        <w:t>年租金</w:t>
      </w:r>
      <w:r w:rsidR="00003F4C" w:rsidRPr="00643AAD">
        <w:rPr>
          <w:rFonts w:hint="eastAsia"/>
        </w:rPr>
        <w:t>得</w:t>
      </w:r>
      <w:r w:rsidRPr="00643AAD">
        <w:rPr>
          <w:bCs/>
        </w:rPr>
        <w:t>自變動之當月起配合調整</w:t>
      </w:r>
      <w:r w:rsidRPr="00643AAD">
        <w:rPr>
          <w:rFonts w:hint="eastAsia"/>
          <w:bCs/>
        </w:rPr>
        <w:t>。</w:t>
      </w:r>
    </w:p>
    <w:p w:rsidR="00285BF0" w:rsidRPr="00643AAD" w:rsidRDefault="00285BF0" w:rsidP="001D2134">
      <w:pPr>
        <w:pStyle w:val="af"/>
        <w:numPr>
          <w:ilvl w:val="0"/>
          <w:numId w:val="14"/>
        </w:numPr>
        <w:spacing w:line="300" w:lineRule="exact"/>
        <w:ind w:left="567" w:hanging="567"/>
        <w:jc w:val="both"/>
      </w:pPr>
      <w:r w:rsidRPr="00643AAD">
        <w:t>承租人應繳納</w:t>
      </w:r>
      <w:r w:rsidRPr="00643AAD">
        <w:rPr>
          <w:color w:val="FF0000"/>
        </w:rPr>
        <w:t>履約保證金</w:t>
      </w:r>
      <w:r w:rsidR="00B10F72" w:rsidRPr="00643AAD">
        <w:rPr>
          <w:rFonts w:hint="eastAsia"/>
          <w:color w:val="FF0000"/>
        </w:rPr>
        <w:t>(押金)</w:t>
      </w:r>
      <w:r w:rsidRPr="00643AAD">
        <w:t>計</w:t>
      </w:r>
      <w:r w:rsidR="002666AF" w:rsidRPr="002666AF">
        <w:rPr>
          <w:rFonts w:hint="eastAsia"/>
          <w:color w:val="FF0000"/>
        </w:rPr>
        <w:t>○○○</w:t>
      </w:r>
      <w:r w:rsidRPr="00643AAD">
        <w:t>元</w:t>
      </w:r>
      <w:proofErr w:type="gramStart"/>
      <w:r w:rsidRPr="00643AAD">
        <w:t>【</w:t>
      </w:r>
      <w:proofErr w:type="gramEnd"/>
      <w:r w:rsidR="002D7525" w:rsidRPr="002D0B3F">
        <w:rPr>
          <w:rFonts w:hint="eastAsia"/>
          <w:color w:val="000000" w:themeColor="text1"/>
        </w:rPr>
        <w:t>房屋:</w:t>
      </w:r>
      <w:r w:rsidR="002D7525" w:rsidRPr="002D0B3F">
        <w:rPr>
          <w:color w:val="000000" w:themeColor="text1"/>
        </w:rPr>
        <w:t>按</w:t>
      </w:r>
      <w:r w:rsidR="002D7525" w:rsidRPr="002D0B3F">
        <w:rPr>
          <w:rFonts w:hint="eastAsia"/>
          <w:color w:val="000000" w:themeColor="text1"/>
        </w:rPr>
        <w:t>貳</w:t>
      </w:r>
      <w:proofErr w:type="gramStart"/>
      <w:r w:rsidR="002D7525" w:rsidRPr="002D0B3F">
        <w:rPr>
          <w:color w:val="000000" w:themeColor="text1"/>
        </w:rPr>
        <w:t>個</w:t>
      </w:r>
      <w:proofErr w:type="gramEnd"/>
      <w:r w:rsidR="002D7525" w:rsidRPr="002D0B3F">
        <w:rPr>
          <w:color w:val="000000" w:themeColor="text1"/>
        </w:rPr>
        <w:t>月租金總額計算</w:t>
      </w:r>
      <w:proofErr w:type="gramStart"/>
      <w:r w:rsidRPr="00643AAD">
        <w:t>】</w:t>
      </w:r>
      <w:proofErr w:type="gramEnd"/>
      <w:r w:rsidRPr="00643AAD">
        <w:t>，</w:t>
      </w:r>
      <w:r w:rsidRPr="00643AAD">
        <w:rPr>
          <w:rFonts w:hint="eastAsia"/>
        </w:rPr>
        <w:t>租約因終止、解除或屆滿而消滅時，承租人應依其他特約事項第(</w:t>
      </w:r>
      <w:r w:rsidR="00DB75D6" w:rsidRPr="00643AAD">
        <w:rPr>
          <w:rFonts w:hint="eastAsia"/>
        </w:rPr>
        <w:t>二十</w:t>
      </w:r>
      <w:r w:rsidRPr="00643AAD">
        <w:rPr>
          <w:rFonts w:hint="eastAsia"/>
        </w:rPr>
        <w:t>)點約定返還租賃物，經出租機關檢查無誤，並扣除</w:t>
      </w:r>
      <w:r w:rsidRPr="00643AAD">
        <w:t>未繳清之年租金</w:t>
      </w:r>
      <w:r w:rsidR="00C656C5" w:rsidRPr="00643AAD">
        <w:t>、違約金</w:t>
      </w:r>
      <w:r w:rsidRPr="00643AAD">
        <w:t>、水、電、瓦斯</w:t>
      </w:r>
      <w:r w:rsidR="00067E00" w:rsidRPr="00643AAD">
        <w:rPr>
          <w:rFonts w:hint="eastAsia"/>
          <w:color w:val="FF0000"/>
        </w:rPr>
        <w:t>、公共水電費</w:t>
      </w:r>
      <w:r w:rsidRPr="00643AAD">
        <w:t>、損害賠償等費用</w:t>
      </w:r>
      <w:r w:rsidRPr="00643AAD">
        <w:rPr>
          <w:rFonts w:hint="eastAsia"/>
        </w:rPr>
        <w:t>後無息發還。</w:t>
      </w:r>
      <w:r w:rsidR="00024FED">
        <w:br/>
      </w:r>
      <w:r w:rsidR="00024FED">
        <w:t>本契約於期限屆滿前，除依第第十</w:t>
      </w:r>
      <w:r w:rsidR="00024FED">
        <w:rPr>
          <w:rFonts w:hint="eastAsia"/>
        </w:rPr>
        <w:t>八</w:t>
      </w:r>
      <w:r w:rsidR="00024FED">
        <w:t>點規定得提前終止租約外，租賃雙方不得任意終止租約。</w:t>
      </w:r>
      <w:bookmarkStart w:id="0" w:name="_GoBack"/>
      <w:bookmarkEnd w:id="0"/>
      <w:r w:rsidR="00024FED">
        <w:t>逕行終止租約者，應賠償他方最高不得超過一個月租金額之違約金。</w:t>
      </w:r>
    </w:p>
    <w:p w:rsidR="00285BF0" w:rsidRPr="00643AAD" w:rsidRDefault="00720EF2" w:rsidP="001D2134">
      <w:pPr>
        <w:pStyle w:val="af"/>
        <w:spacing w:line="300" w:lineRule="exact"/>
        <w:ind w:left="567"/>
        <w:jc w:val="both"/>
      </w:pPr>
      <w:r w:rsidRPr="00643AAD">
        <w:rPr>
          <w:rFonts w:hint="eastAsia"/>
          <w:bCs/>
        </w:rPr>
        <w:t>不論在任何情況下，承租人</w:t>
      </w:r>
      <w:r w:rsidR="00285BF0" w:rsidRPr="00643AAD">
        <w:rPr>
          <w:rFonts w:hint="eastAsia"/>
          <w:bCs/>
        </w:rPr>
        <w:t>不得主張</w:t>
      </w:r>
      <w:r w:rsidR="00B10F72" w:rsidRPr="00643AAD">
        <w:rPr>
          <w:rFonts w:hint="eastAsia"/>
          <w:bCs/>
          <w:color w:val="FF0000"/>
        </w:rPr>
        <w:t>履約保證金(押金)</w:t>
      </w:r>
      <w:r w:rsidR="00285BF0" w:rsidRPr="00643AAD">
        <w:rPr>
          <w:rFonts w:hint="eastAsia"/>
          <w:bCs/>
        </w:rPr>
        <w:t>抵充租金，或主張</w:t>
      </w:r>
      <w:r w:rsidR="00B10F72" w:rsidRPr="00643AAD">
        <w:rPr>
          <w:rFonts w:hint="eastAsia"/>
          <w:bCs/>
          <w:color w:val="FF0000"/>
        </w:rPr>
        <w:t>履約保證金(押金)</w:t>
      </w:r>
      <w:r w:rsidR="00285BF0" w:rsidRPr="00643AAD">
        <w:rPr>
          <w:rFonts w:hint="eastAsia"/>
          <w:bCs/>
        </w:rPr>
        <w:t>計算利息或以利息抵充租金。</w:t>
      </w:r>
    </w:p>
    <w:p w:rsidR="00285BF0" w:rsidRPr="00643AAD" w:rsidRDefault="00285BF0" w:rsidP="001D2134">
      <w:pPr>
        <w:pStyle w:val="af"/>
        <w:numPr>
          <w:ilvl w:val="0"/>
          <w:numId w:val="14"/>
        </w:numPr>
        <w:spacing w:line="300" w:lineRule="exact"/>
        <w:ind w:left="567" w:hanging="567"/>
        <w:jc w:val="both"/>
      </w:pPr>
      <w:r w:rsidRPr="00643AAD">
        <w:t>因本租約之履行而涉訟時，以臺灣</w:t>
      </w:r>
      <w:r w:rsidR="00067E00" w:rsidRPr="00643AAD">
        <w:rPr>
          <w:rFonts w:hint="eastAsia"/>
          <w:color w:val="FF0000"/>
        </w:rPr>
        <w:t>士林</w:t>
      </w:r>
      <w:r w:rsidRPr="00643AAD">
        <w:rPr>
          <w:rFonts w:cs="標楷體" w:hint="eastAsia"/>
        </w:rPr>
        <w:t>地方法院</w:t>
      </w:r>
      <w:r w:rsidRPr="00643AAD">
        <w:t>為第一審管轄法院。</w:t>
      </w:r>
    </w:p>
    <w:p w:rsidR="00285BF0" w:rsidRPr="00643AAD" w:rsidRDefault="00285BF0" w:rsidP="001D2134">
      <w:pPr>
        <w:pStyle w:val="af"/>
        <w:numPr>
          <w:ilvl w:val="0"/>
          <w:numId w:val="14"/>
        </w:numPr>
        <w:spacing w:line="300" w:lineRule="exact"/>
        <w:ind w:left="567" w:hanging="567"/>
        <w:jc w:val="both"/>
      </w:pPr>
      <w:r w:rsidRPr="00643AAD">
        <w:t>本租賃契約書其他約定事項及變更記事，詳載如後</w:t>
      </w:r>
      <w:r w:rsidR="000021C6" w:rsidRPr="00643AAD">
        <w:rPr>
          <w:rFonts w:hint="eastAsia"/>
          <w:bCs/>
        </w:rPr>
        <w:t>。</w:t>
      </w:r>
    </w:p>
    <w:p w:rsidR="00285BF0" w:rsidRPr="00643AAD" w:rsidRDefault="00285BF0" w:rsidP="001D2134">
      <w:pPr>
        <w:pStyle w:val="af"/>
        <w:numPr>
          <w:ilvl w:val="0"/>
          <w:numId w:val="14"/>
        </w:numPr>
        <w:spacing w:line="300" w:lineRule="exact"/>
        <w:ind w:left="567" w:hanging="567"/>
        <w:jc w:val="both"/>
      </w:pPr>
      <w:r w:rsidRPr="00643AAD">
        <w:t>特約事項</w:t>
      </w:r>
    </w:p>
    <w:p w:rsidR="006D60CF" w:rsidRPr="001D2134" w:rsidRDefault="006D60CF" w:rsidP="001D2134">
      <w:pPr>
        <w:pStyle w:val="af"/>
        <w:numPr>
          <w:ilvl w:val="0"/>
          <w:numId w:val="20"/>
        </w:numPr>
        <w:spacing w:line="300" w:lineRule="exact"/>
        <w:jc w:val="both"/>
        <w:rPr>
          <w:color w:val="000000" w:themeColor="text1"/>
        </w:rPr>
      </w:pPr>
      <w:r w:rsidRPr="001D2134">
        <w:rPr>
          <w:rFonts w:hint="eastAsia"/>
          <w:color w:val="000000" w:themeColor="text1"/>
        </w:rPr>
        <w:t>本租約雙方同意不適用民法第451條之規定（不定期租賃規定之約束），故若承租人逾期遷讓，即以違約論，承租人並應自發生逾期之日起至將租賃標的物點交給出</w:t>
      </w:r>
      <w:r w:rsidR="001D2134" w:rsidRPr="001D2134">
        <w:rPr>
          <w:rFonts w:hint="eastAsia"/>
          <w:color w:val="000000" w:themeColor="text1"/>
        </w:rPr>
        <w:t>租機關</w:t>
      </w:r>
      <w:r w:rsidRPr="001D2134">
        <w:rPr>
          <w:rFonts w:hint="eastAsia"/>
          <w:color w:val="000000" w:themeColor="text1"/>
        </w:rPr>
        <w:t>接管止，按日依每日租金金額給付違約金(未滿整數，則四捨五入至整數位)，出租</w:t>
      </w:r>
      <w:r w:rsidR="001D2134" w:rsidRPr="001D2134">
        <w:rPr>
          <w:rFonts w:hint="eastAsia"/>
          <w:color w:val="000000" w:themeColor="text1"/>
        </w:rPr>
        <w:t>機關</w:t>
      </w:r>
      <w:r w:rsidRPr="001D2134">
        <w:rPr>
          <w:rFonts w:hint="eastAsia"/>
          <w:color w:val="000000" w:themeColor="text1"/>
        </w:rPr>
        <w:t>並得即時切斷租賃標的物之水、電源。</w:t>
      </w:r>
    </w:p>
    <w:p w:rsidR="006C2AD9" w:rsidRPr="001D2134" w:rsidRDefault="006C2AD9" w:rsidP="001D2134">
      <w:pPr>
        <w:pStyle w:val="af"/>
        <w:numPr>
          <w:ilvl w:val="0"/>
          <w:numId w:val="20"/>
        </w:numPr>
        <w:spacing w:line="300" w:lineRule="exact"/>
        <w:jc w:val="both"/>
        <w:rPr>
          <w:color w:val="000000" w:themeColor="text1"/>
        </w:rPr>
      </w:pPr>
      <w:r w:rsidRPr="001D2134">
        <w:rPr>
          <w:rFonts w:hint="eastAsia"/>
          <w:color w:val="000000" w:themeColor="text1"/>
        </w:rPr>
        <w:t>修繕(</w:t>
      </w:r>
      <w:r w:rsidR="00F46ED3" w:rsidRPr="001D2134">
        <w:rPr>
          <w:rFonts w:hint="eastAsia"/>
          <w:color w:val="000000" w:themeColor="text1"/>
        </w:rPr>
        <w:t>標的物為</w:t>
      </w:r>
      <w:r w:rsidRPr="001D2134">
        <w:rPr>
          <w:rFonts w:hint="eastAsia"/>
          <w:color w:val="000000" w:themeColor="text1"/>
        </w:rPr>
        <w:t>房屋):</w:t>
      </w:r>
      <w:r w:rsidRPr="001D2134">
        <w:rPr>
          <w:rFonts w:cs="SimSun" w:hint="eastAsia"/>
          <w:color w:val="000000" w:themeColor="text1"/>
          <w:kern w:val="0"/>
          <w:sz w:val="28"/>
          <w:szCs w:val="28"/>
        </w:rPr>
        <w:t xml:space="preserve"> </w:t>
      </w:r>
    </w:p>
    <w:p w:rsidR="00793DE7" w:rsidRPr="001D2134" w:rsidRDefault="00793DE7" w:rsidP="001D2134">
      <w:pPr>
        <w:pStyle w:val="af"/>
        <w:spacing w:line="300" w:lineRule="exact"/>
        <w:ind w:left="960"/>
        <w:rPr>
          <w:color w:val="000000" w:themeColor="text1"/>
        </w:rPr>
      </w:pPr>
      <w:r w:rsidRPr="001D2134">
        <w:rPr>
          <w:rFonts w:hint="eastAsia"/>
          <w:color w:val="000000" w:themeColor="text1"/>
        </w:rPr>
        <w:t>租賃標的物之房屋結構、屋頂、牆壁、樑柱，因自然損毀等由出租</w:t>
      </w:r>
      <w:r w:rsidR="001D2134" w:rsidRPr="001D2134">
        <w:rPr>
          <w:rFonts w:hint="eastAsia"/>
          <w:color w:val="000000" w:themeColor="text1"/>
        </w:rPr>
        <w:t>機關</w:t>
      </w:r>
      <w:r w:rsidRPr="001D2134">
        <w:rPr>
          <w:rFonts w:hint="eastAsia"/>
          <w:color w:val="000000" w:themeColor="text1"/>
        </w:rPr>
        <w:t>負責</w:t>
      </w:r>
      <w:r w:rsidR="00BE3F65">
        <w:rPr>
          <w:rFonts w:hint="eastAsia"/>
          <w:color w:val="000000" w:themeColor="text1"/>
        </w:rPr>
        <w:t>【</w:t>
      </w:r>
      <w:r w:rsidR="00BE3F65" w:rsidRPr="00FC195C">
        <w:rPr>
          <w:rFonts w:hint="eastAsia"/>
          <w:color w:val="FF0000"/>
        </w:rPr>
        <w:t>出租機關僅提供相同功能</w:t>
      </w:r>
      <w:r w:rsidR="00BE3F65">
        <w:rPr>
          <w:rFonts w:hint="eastAsia"/>
          <w:color w:val="FF0000"/>
        </w:rPr>
        <w:t>最低需求</w:t>
      </w:r>
      <w:r w:rsidR="00BE3F65" w:rsidRPr="00FC195C">
        <w:rPr>
          <w:rFonts w:hint="eastAsia"/>
          <w:color w:val="FF0000"/>
        </w:rPr>
        <w:t>之修繕</w:t>
      </w:r>
      <w:r w:rsidR="00BE3F65">
        <w:rPr>
          <w:rFonts w:hint="eastAsia"/>
          <w:color w:val="000000" w:themeColor="text1"/>
        </w:rPr>
        <w:t>】</w:t>
      </w:r>
      <w:r w:rsidRPr="001D2134">
        <w:rPr>
          <w:rFonts w:hint="eastAsia"/>
          <w:color w:val="000000" w:themeColor="text1"/>
        </w:rPr>
        <w:t>，其餘由承租人負責。</w:t>
      </w:r>
    </w:p>
    <w:p w:rsidR="00793DE7" w:rsidRPr="001D2134" w:rsidRDefault="00793DE7" w:rsidP="001D2134">
      <w:pPr>
        <w:pStyle w:val="af"/>
        <w:spacing w:line="300" w:lineRule="exact"/>
        <w:ind w:left="960"/>
        <w:rPr>
          <w:color w:val="000000" w:themeColor="text1"/>
          <w:shd w:val="pct15" w:color="auto" w:fill="FFFFFF"/>
        </w:rPr>
      </w:pPr>
      <w:r w:rsidRPr="001D2134">
        <w:rPr>
          <w:rFonts w:hint="eastAsia"/>
          <w:color w:val="000000" w:themeColor="text1"/>
          <w:shd w:val="pct15" w:color="auto" w:fill="FFFFFF"/>
        </w:rPr>
        <w:t>附屬設施(冷氣機、熱水器、烘碗機、瓦斯爐、抽油煙機)出租</w:t>
      </w:r>
      <w:r w:rsidR="001D2134" w:rsidRPr="001D2134">
        <w:rPr>
          <w:rFonts w:hint="eastAsia"/>
          <w:color w:val="000000" w:themeColor="text1"/>
          <w:shd w:val="pct15" w:color="auto" w:fill="FFFFFF"/>
        </w:rPr>
        <w:t>機關</w:t>
      </w:r>
      <w:r w:rsidRPr="001D2134">
        <w:rPr>
          <w:rFonts w:hint="eastAsia"/>
          <w:color w:val="000000" w:themeColor="text1"/>
          <w:shd w:val="pct15" w:color="auto" w:fill="FFFFFF"/>
        </w:rPr>
        <w:t>日後不負責維修責任，由承租人自行修繕，如需拆除，承租人不得自行處理，請事先取得出租</w:t>
      </w:r>
      <w:r w:rsidR="001D2134" w:rsidRPr="001D2134">
        <w:rPr>
          <w:rFonts w:hint="eastAsia"/>
          <w:color w:val="000000" w:themeColor="text1"/>
          <w:shd w:val="pct15" w:color="auto" w:fill="FFFFFF"/>
        </w:rPr>
        <w:t>機關</w:t>
      </w:r>
      <w:r w:rsidRPr="001D2134">
        <w:rPr>
          <w:rFonts w:hint="eastAsia"/>
          <w:color w:val="000000" w:themeColor="text1"/>
          <w:shd w:val="pct15" w:color="auto" w:fill="FFFFFF"/>
        </w:rPr>
        <w:t>同意。</w:t>
      </w:r>
    </w:p>
    <w:p w:rsidR="006C2AD9" w:rsidRPr="001D2134" w:rsidRDefault="006C2AD9" w:rsidP="001D2134">
      <w:pPr>
        <w:pStyle w:val="af"/>
        <w:spacing w:line="300" w:lineRule="exact"/>
        <w:ind w:left="960"/>
        <w:rPr>
          <w:color w:val="000000" w:themeColor="text1"/>
        </w:rPr>
      </w:pPr>
      <w:r w:rsidRPr="001D2134">
        <w:rPr>
          <w:color w:val="000000" w:themeColor="text1"/>
        </w:rPr>
        <w:t>前項由出租</w:t>
      </w:r>
      <w:r w:rsidR="001D2134" w:rsidRPr="001D2134">
        <w:rPr>
          <w:rFonts w:hint="eastAsia"/>
          <w:color w:val="000000" w:themeColor="text1"/>
        </w:rPr>
        <w:t>機關</w:t>
      </w:r>
      <w:r w:rsidRPr="001D2134">
        <w:rPr>
          <w:color w:val="000000" w:themeColor="text1"/>
        </w:rPr>
        <w:t>負責修繕者，承租人得定相當期限催告修繕，如出租</w:t>
      </w:r>
      <w:r w:rsidR="001D2134" w:rsidRPr="001D2134">
        <w:rPr>
          <w:rFonts w:hint="eastAsia"/>
          <w:color w:val="000000" w:themeColor="text1"/>
        </w:rPr>
        <w:t>機關</w:t>
      </w:r>
      <w:r w:rsidRPr="001D2134">
        <w:rPr>
          <w:color w:val="000000" w:themeColor="text1"/>
        </w:rPr>
        <w:t>未於承租人所定相當期限內修繕時</w:t>
      </w:r>
      <w:r w:rsidRPr="001D2134">
        <w:rPr>
          <w:rFonts w:hint="eastAsia"/>
          <w:color w:val="000000" w:themeColor="text1"/>
        </w:rPr>
        <w:t>(至少二個月)</w:t>
      </w:r>
      <w:r w:rsidRPr="001D2134">
        <w:rPr>
          <w:color w:val="000000" w:themeColor="text1"/>
        </w:rPr>
        <w:t>，承租人得自行修繕</w:t>
      </w:r>
      <w:r w:rsidRPr="001D2134">
        <w:rPr>
          <w:rFonts w:hint="eastAsia"/>
          <w:color w:val="000000" w:themeColor="text1"/>
        </w:rPr>
        <w:t>(需提供發票或收據，及施工前中後照片佐證，收據部分廠商需有統一編號，如無則無法請款，修繕費用由承租人自行吸收)</w:t>
      </w:r>
      <w:r w:rsidRPr="001D2134">
        <w:rPr>
          <w:color w:val="000000" w:themeColor="text1"/>
        </w:rPr>
        <w:t>，並請求出租</w:t>
      </w:r>
      <w:r w:rsidR="001D2134" w:rsidRPr="001D2134">
        <w:rPr>
          <w:rFonts w:hint="eastAsia"/>
          <w:color w:val="000000" w:themeColor="text1"/>
        </w:rPr>
        <w:t>機關</w:t>
      </w:r>
      <w:r w:rsidRPr="001D2134">
        <w:rPr>
          <w:color w:val="000000" w:themeColor="text1"/>
        </w:rPr>
        <w:t>償還其費用或於第三條約定之租金中扣除。</w:t>
      </w:r>
    </w:p>
    <w:p w:rsidR="006C2AD9" w:rsidRPr="001D2134" w:rsidRDefault="006C2AD9" w:rsidP="001D2134">
      <w:pPr>
        <w:pStyle w:val="af"/>
        <w:spacing w:line="300" w:lineRule="exact"/>
        <w:ind w:left="960"/>
        <w:jc w:val="both"/>
        <w:rPr>
          <w:color w:val="000000" w:themeColor="text1"/>
        </w:rPr>
      </w:pPr>
      <w:r w:rsidRPr="001D2134">
        <w:rPr>
          <w:color w:val="000000" w:themeColor="text1"/>
        </w:rPr>
        <w:t>出租</w:t>
      </w:r>
      <w:r w:rsidR="001D2134" w:rsidRPr="001D2134">
        <w:rPr>
          <w:rFonts w:hint="eastAsia"/>
          <w:color w:val="000000" w:themeColor="text1"/>
        </w:rPr>
        <w:t>機關</w:t>
      </w:r>
      <w:r w:rsidRPr="001D2134">
        <w:rPr>
          <w:color w:val="000000" w:themeColor="text1"/>
        </w:rPr>
        <w:t>為修繕租賃住宅所為之必要行為，應於相當期間先期通知， 承租人無正當理由不得拒絕。</w:t>
      </w:r>
    </w:p>
    <w:p w:rsidR="006C2AD9" w:rsidRPr="001D2134" w:rsidRDefault="006C2AD9" w:rsidP="001D2134">
      <w:pPr>
        <w:pStyle w:val="af"/>
        <w:spacing w:line="300" w:lineRule="exact"/>
        <w:ind w:left="960"/>
        <w:jc w:val="both"/>
        <w:rPr>
          <w:color w:val="000000" w:themeColor="text1"/>
        </w:rPr>
      </w:pPr>
      <w:r w:rsidRPr="001D2134">
        <w:rPr>
          <w:color w:val="000000" w:themeColor="text1"/>
        </w:rPr>
        <w:t>前項出租</w:t>
      </w:r>
      <w:r w:rsidR="001D2134" w:rsidRPr="001D2134">
        <w:rPr>
          <w:rFonts w:hint="eastAsia"/>
          <w:color w:val="000000" w:themeColor="text1"/>
        </w:rPr>
        <w:t>機關</w:t>
      </w:r>
      <w:r w:rsidRPr="001D2134">
        <w:rPr>
          <w:color w:val="000000" w:themeColor="text1"/>
        </w:rPr>
        <w:t>於修繕期間，致租賃住宅全部或一部不能居住使用者， 承租人得請求出租</w:t>
      </w:r>
      <w:r w:rsidR="001D2134" w:rsidRPr="001D2134">
        <w:rPr>
          <w:rFonts w:hint="eastAsia"/>
          <w:color w:val="000000" w:themeColor="text1"/>
        </w:rPr>
        <w:t>機關</w:t>
      </w:r>
      <w:r w:rsidRPr="001D2134">
        <w:rPr>
          <w:color w:val="000000" w:themeColor="text1"/>
        </w:rPr>
        <w:t>扣除該期間全部或一部之租金。</w:t>
      </w:r>
    </w:p>
    <w:p w:rsidR="00025A62" w:rsidRDefault="009353CC" w:rsidP="001D2134">
      <w:pPr>
        <w:kinsoku w:val="0"/>
        <w:overflowPunct w:val="0"/>
        <w:autoSpaceDE w:val="0"/>
        <w:autoSpaceDN w:val="0"/>
        <w:adjustRightInd w:val="0"/>
        <w:spacing w:line="300" w:lineRule="exact"/>
        <w:ind w:leftChars="578" w:left="1848" w:hangingChars="192" w:hanging="461"/>
        <w:jc w:val="both"/>
        <w:rPr>
          <w:rFonts w:ascii="標楷體" w:eastAsia="標楷體" w:hAnsi="標楷體"/>
          <w:szCs w:val="24"/>
        </w:rPr>
      </w:pPr>
      <w:r w:rsidRPr="00892539">
        <w:rPr>
          <w:rFonts w:ascii="標楷體" w:eastAsia="標楷體" w:hAnsi="標楷體"/>
          <w:szCs w:val="24"/>
        </w:rPr>
        <w:lastRenderedPageBreak/>
        <w:tab/>
      </w:r>
    </w:p>
    <w:p w:rsidR="00615D17" w:rsidRDefault="00615D17" w:rsidP="001D2134">
      <w:pPr>
        <w:kinsoku w:val="0"/>
        <w:overflowPunct w:val="0"/>
        <w:autoSpaceDE w:val="0"/>
        <w:autoSpaceDN w:val="0"/>
        <w:adjustRightInd w:val="0"/>
        <w:spacing w:line="300" w:lineRule="exact"/>
        <w:ind w:leftChars="578" w:left="1848" w:hangingChars="192" w:hanging="461"/>
        <w:jc w:val="both"/>
        <w:rPr>
          <w:rFonts w:ascii="標楷體" w:eastAsia="標楷體" w:hAnsi="標楷體"/>
          <w:szCs w:val="24"/>
        </w:rPr>
      </w:pPr>
    </w:p>
    <w:p w:rsidR="00615D17" w:rsidRPr="00892539" w:rsidRDefault="00615D17" w:rsidP="001D2134">
      <w:pPr>
        <w:kinsoku w:val="0"/>
        <w:overflowPunct w:val="0"/>
        <w:autoSpaceDE w:val="0"/>
        <w:autoSpaceDN w:val="0"/>
        <w:adjustRightInd w:val="0"/>
        <w:spacing w:line="300" w:lineRule="exact"/>
        <w:ind w:leftChars="578" w:left="1848" w:hangingChars="192" w:hanging="461"/>
        <w:jc w:val="both"/>
        <w:rPr>
          <w:rFonts w:ascii="標楷體" w:eastAsia="標楷體" w:hAnsi="標楷體"/>
          <w:szCs w:val="24"/>
        </w:rPr>
      </w:pPr>
    </w:p>
    <w:p w:rsidR="00954FDD" w:rsidRPr="00892539" w:rsidRDefault="00954FDD" w:rsidP="001D2134">
      <w:pPr>
        <w:kinsoku w:val="0"/>
        <w:overflowPunct w:val="0"/>
        <w:autoSpaceDE w:val="0"/>
        <w:autoSpaceDN w:val="0"/>
        <w:adjustRightInd w:val="0"/>
        <w:spacing w:line="300" w:lineRule="exact"/>
        <w:ind w:leftChars="578" w:left="1848" w:hangingChars="192" w:hanging="461"/>
        <w:jc w:val="both"/>
        <w:rPr>
          <w:rFonts w:ascii="標楷體" w:eastAsia="標楷體" w:hAnsi="標楷體"/>
          <w:szCs w:val="24"/>
        </w:rPr>
      </w:pPr>
    </w:p>
    <w:tbl>
      <w:tblPr>
        <w:tblStyle w:val="af5"/>
        <w:tblW w:w="106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68"/>
        <w:gridCol w:w="5782"/>
      </w:tblGrid>
      <w:tr w:rsidR="00E44D75" w:rsidRPr="00892539" w:rsidTr="00E16A1E">
        <w:trPr>
          <w:trHeight w:val="445"/>
        </w:trPr>
        <w:tc>
          <w:tcPr>
            <w:tcW w:w="4868" w:type="dxa"/>
          </w:tcPr>
          <w:p w:rsidR="00E44D75" w:rsidRPr="00892539" w:rsidRDefault="00954FDD" w:rsidP="001D2134">
            <w:pPr>
              <w:kinsoku w:val="0"/>
              <w:overflowPunct w:val="0"/>
              <w:autoSpaceDE w:val="0"/>
              <w:autoSpaceDN w:val="0"/>
              <w:adjustRightInd w:val="0"/>
              <w:spacing w:line="300" w:lineRule="exact"/>
              <w:jc w:val="both"/>
              <w:rPr>
                <w:rFonts w:ascii="標楷體" w:eastAsia="標楷體" w:hAnsi="標楷體"/>
                <w:szCs w:val="24"/>
              </w:rPr>
            </w:pPr>
            <w:r w:rsidRPr="00892539">
              <w:rPr>
                <w:rFonts w:ascii="標楷體" w:eastAsia="標楷體" w:hAnsi="標楷體"/>
                <w:szCs w:val="24"/>
              </w:rPr>
              <w:t xml:space="preserve">  </w:t>
            </w:r>
            <w:bookmarkStart w:id="1" w:name="_Hlk92784859"/>
            <w:r w:rsidR="00E44D75" w:rsidRPr="00892539">
              <w:rPr>
                <w:rFonts w:ascii="標楷體" w:eastAsia="標楷體" w:hAnsi="標楷體"/>
                <w:szCs w:val="24"/>
              </w:rPr>
              <w:t>承租人</w:t>
            </w:r>
          </w:p>
        </w:tc>
        <w:tc>
          <w:tcPr>
            <w:tcW w:w="5782" w:type="dxa"/>
          </w:tcPr>
          <w:p w:rsidR="00E44D75" w:rsidRPr="00892539" w:rsidRDefault="00E44D75" w:rsidP="001D2134">
            <w:pPr>
              <w:kinsoku w:val="0"/>
              <w:overflowPunct w:val="0"/>
              <w:autoSpaceDE w:val="0"/>
              <w:autoSpaceDN w:val="0"/>
              <w:adjustRightInd w:val="0"/>
              <w:spacing w:line="300" w:lineRule="exact"/>
              <w:jc w:val="both"/>
              <w:rPr>
                <w:rFonts w:ascii="標楷體" w:eastAsia="標楷體" w:hAnsi="標楷體"/>
                <w:szCs w:val="24"/>
              </w:rPr>
            </w:pPr>
            <w:r w:rsidRPr="00892539">
              <w:rPr>
                <w:rFonts w:ascii="標楷體" w:eastAsia="標楷體" w:hAnsi="標楷體"/>
                <w:szCs w:val="24"/>
              </w:rPr>
              <w:t>出租機關：</w:t>
            </w:r>
            <w:r w:rsidR="00906324" w:rsidRPr="00892539">
              <w:rPr>
                <w:rFonts w:ascii="標楷體" w:eastAsia="標楷體" w:hAnsi="標楷體"/>
                <w:szCs w:val="24"/>
              </w:rPr>
              <w:t>農業部</w:t>
            </w:r>
            <w:r w:rsidRPr="00892539">
              <w:rPr>
                <w:rFonts w:ascii="標楷體" w:eastAsia="標楷體" w:hAnsi="標楷體"/>
                <w:szCs w:val="24"/>
              </w:rPr>
              <w:t>農田水利署</w:t>
            </w:r>
          </w:p>
        </w:tc>
      </w:tr>
      <w:tr w:rsidR="00E44D75" w:rsidRPr="00892539" w:rsidTr="00E16A1E">
        <w:trPr>
          <w:trHeight w:val="445"/>
        </w:trPr>
        <w:tc>
          <w:tcPr>
            <w:tcW w:w="4868" w:type="dxa"/>
          </w:tcPr>
          <w:p w:rsidR="00E44D75" w:rsidRPr="00892539" w:rsidRDefault="00E44D75" w:rsidP="001D2134">
            <w:pPr>
              <w:kinsoku w:val="0"/>
              <w:overflowPunct w:val="0"/>
              <w:autoSpaceDE w:val="0"/>
              <w:autoSpaceDN w:val="0"/>
              <w:adjustRightInd w:val="0"/>
              <w:spacing w:line="300" w:lineRule="exact"/>
              <w:rPr>
                <w:rFonts w:ascii="標楷體" w:eastAsia="標楷體" w:hAnsi="標楷體"/>
                <w:szCs w:val="24"/>
              </w:rPr>
            </w:pPr>
            <w:r w:rsidRPr="00892539">
              <w:rPr>
                <w:rFonts w:ascii="標楷體" w:eastAsia="標楷體" w:hAnsi="標楷體"/>
                <w:szCs w:val="24"/>
              </w:rPr>
              <w:t>姓   名：</w:t>
            </w:r>
            <w:r w:rsidR="002666AF">
              <w:rPr>
                <w:rFonts w:ascii="標楷體" w:eastAsia="標楷體" w:hAnsi="標楷體" w:hint="eastAsia"/>
                <w:color w:val="FF0000"/>
                <w:szCs w:val="24"/>
              </w:rPr>
              <w:t xml:space="preserve">        </w:t>
            </w:r>
            <w:r w:rsidRPr="00892539">
              <w:rPr>
                <w:rFonts w:ascii="標楷體" w:eastAsia="標楷體" w:hAnsi="標楷體"/>
                <w:szCs w:val="24"/>
              </w:rPr>
              <w:t xml:space="preserve">      （簽章）</w:t>
            </w:r>
          </w:p>
        </w:tc>
        <w:tc>
          <w:tcPr>
            <w:tcW w:w="5782" w:type="dxa"/>
          </w:tcPr>
          <w:p w:rsidR="00E44D75" w:rsidRPr="00892539" w:rsidRDefault="00E44D75" w:rsidP="001D2134">
            <w:pPr>
              <w:kinsoku w:val="0"/>
              <w:overflowPunct w:val="0"/>
              <w:autoSpaceDE w:val="0"/>
              <w:autoSpaceDN w:val="0"/>
              <w:adjustRightInd w:val="0"/>
              <w:spacing w:line="300" w:lineRule="exact"/>
              <w:jc w:val="both"/>
              <w:rPr>
                <w:rFonts w:ascii="標楷體" w:eastAsia="標楷體" w:hAnsi="標楷體"/>
                <w:szCs w:val="24"/>
              </w:rPr>
            </w:pPr>
            <w:r w:rsidRPr="00892539">
              <w:rPr>
                <w:rFonts w:ascii="標楷體" w:eastAsia="標楷體" w:hAnsi="標楷體" w:cs="標楷體"/>
                <w:szCs w:val="24"/>
              </w:rPr>
              <w:t>法定代理人：署長  蔡</w:t>
            </w:r>
            <w:r w:rsidRPr="00892539">
              <w:rPr>
                <w:rFonts w:ascii="標楷體" w:eastAsia="標楷體" w:hAnsi="標楷體" w:cs="標楷體" w:hint="eastAsia"/>
                <w:szCs w:val="24"/>
              </w:rPr>
              <w:t>昇甫</w:t>
            </w:r>
          </w:p>
        </w:tc>
      </w:tr>
      <w:tr w:rsidR="00E44D75" w:rsidRPr="00892539" w:rsidTr="00E16A1E">
        <w:trPr>
          <w:trHeight w:val="445"/>
        </w:trPr>
        <w:tc>
          <w:tcPr>
            <w:tcW w:w="4868" w:type="dxa"/>
          </w:tcPr>
          <w:p w:rsidR="00764363" w:rsidRDefault="00E44D75" w:rsidP="00EA517A">
            <w:pPr>
              <w:kinsoku w:val="0"/>
              <w:overflowPunct w:val="0"/>
              <w:autoSpaceDE w:val="0"/>
              <w:autoSpaceDN w:val="0"/>
              <w:adjustRightInd w:val="0"/>
              <w:spacing w:line="300" w:lineRule="exact"/>
              <w:ind w:left="1879" w:hangingChars="783" w:hanging="1879"/>
              <w:rPr>
                <w:rFonts w:ascii="標楷體" w:eastAsia="標楷體" w:hAnsi="標楷體"/>
                <w:szCs w:val="24"/>
              </w:rPr>
            </w:pPr>
            <w:r w:rsidRPr="00892539">
              <w:rPr>
                <w:rFonts w:ascii="標楷體" w:eastAsia="標楷體" w:hAnsi="標楷體"/>
                <w:szCs w:val="24"/>
              </w:rPr>
              <w:t>身分證統一編號：</w:t>
            </w:r>
          </w:p>
          <w:p w:rsidR="00EA517A" w:rsidRPr="00892539" w:rsidRDefault="00EA517A" w:rsidP="00EA517A">
            <w:pPr>
              <w:kinsoku w:val="0"/>
              <w:overflowPunct w:val="0"/>
              <w:autoSpaceDE w:val="0"/>
              <w:autoSpaceDN w:val="0"/>
              <w:adjustRightInd w:val="0"/>
              <w:spacing w:line="300" w:lineRule="exact"/>
              <w:ind w:left="1879" w:hangingChars="783" w:hanging="1879"/>
              <w:rPr>
                <w:rFonts w:ascii="標楷體" w:eastAsia="標楷體" w:hAnsi="標楷體"/>
                <w:szCs w:val="24"/>
              </w:rPr>
            </w:pPr>
          </w:p>
        </w:tc>
        <w:tc>
          <w:tcPr>
            <w:tcW w:w="5782" w:type="dxa"/>
          </w:tcPr>
          <w:p w:rsidR="00E44D75" w:rsidRPr="00892539" w:rsidRDefault="00E44D75" w:rsidP="001D2134">
            <w:pPr>
              <w:kinsoku w:val="0"/>
              <w:overflowPunct w:val="0"/>
              <w:autoSpaceDE w:val="0"/>
              <w:autoSpaceDN w:val="0"/>
              <w:adjustRightInd w:val="0"/>
              <w:spacing w:line="300" w:lineRule="exact"/>
              <w:jc w:val="both"/>
              <w:rPr>
                <w:rFonts w:ascii="標楷體" w:eastAsia="標楷體" w:hAnsi="標楷體"/>
                <w:szCs w:val="24"/>
              </w:rPr>
            </w:pPr>
            <w:r w:rsidRPr="00892539">
              <w:rPr>
                <w:rFonts w:ascii="標楷體" w:eastAsia="標楷體" w:hAnsi="標楷體" w:cs="標楷體" w:hint="eastAsia"/>
                <w:szCs w:val="24"/>
              </w:rPr>
              <w:t>統一編號：</w:t>
            </w:r>
            <w:r w:rsidRPr="00892539">
              <w:rPr>
                <w:rFonts w:ascii="標楷體" w:eastAsia="標楷體" w:hAnsi="標楷體"/>
                <w:szCs w:val="24"/>
              </w:rPr>
              <w:t>87516567</w:t>
            </w:r>
          </w:p>
        </w:tc>
      </w:tr>
      <w:tr w:rsidR="00E44D75" w:rsidRPr="00892539" w:rsidTr="00E16A1E">
        <w:trPr>
          <w:trHeight w:val="445"/>
        </w:trPr>
        <w:tc>
          <w:tcPr>
            <w:tcW w:w="4868" w:type="dxa"/>
          </w:tcPr>
          <w:p w:rsidR="00EA517A" w:rsidRDefault="00E44D75" w:rsidP="00EA517A">
            <w:pPr>
              <w:kinsoku w:val="0"/>
              <w:overflowPunct w:val="0"/>
              <w:autoSpaceDE w:val="0"/>
              <w:autoSpaceDN w:val="0"/>
              <w:adjustRightInd w:val="0"/>
              <w:spacing w:line="300" w:lineRule="exact"/>
              <w:ind w:left="1169" w:hangingChars="487" w:hanging="1169"/>
              <w:rPr>
                <w:rFonts w:ascii="標楷體" w:eastAsia="標楷體" w:hAnsi="標楷體"/>
                <w:szCs w:val="24"/>
              </w:rPr>
            </w:pPr>
            <w:r w:rsidRPr="00892539">
              <w:rPr>
                <w:rFonts w:ascii="標楷體" w:eastAsia="標楷體" w:hAnsi="標楷體"/>
                <w:szCs w:val="24"/>
              </w:rPr>
              <w:t>住   址：</w:t>
            </w:r>
          </w:p>
          <w:p w:rsidR="00EA517A" w:rsidRDefault="00EA517A" w:rsidP="00EA517A">
            <w:pPr>
              <w:kinsoku w:val="0"/>
              <w:overflowPunct w:val="0"/>
              <w:autoSpaceDE w:val="0"/>
              <w:autoSpaceDN w:val="0"/>
              <w:adjustRightInd w:val="0"/>
              <w:spacing w:line="300" w:lineRule="exact"/>
              <w:ind w:left="1169" w:hangingChars="487" w:hanging="1169"/>
              <w:rPr>
                <w:rFonts w:ascii="標楷體" w:eastAsia="標楷體" w:hAnsi="標楷體"/>
                <w:szCs w:val="24"/>
              </w:rPr>
            </w:pPr>
          </w:p>
          <w:p w:rsidR="000E5867" w:rsidRPr="00892539" w:rsidRDefault="000E5867" w:rsidP="00EA517A">
            <w:pPr>
              <w:kinsoku w:val="0"/>
              <w:overflowPunct w:val="0"/>
              <w:autoSpaceDE w:val="0"/>
              <w:autoSpaceDN w:val="0"/>
              <w:adjustRightInd w:val="0"/>
              <w:spacing w:line="300" w:lineRule="exact"/>
              <w:ind w:left="1169" w:hangingChars="487" w:hanging="1169"/>
              <w:rPr>
                <w:rFonts w:ascii="標楷體" w:eastAsia="標楷體" w:hAnsi="標楷體"/>
                <w:szCs w:val="24"/>
              </w:rPr>
            </w:pPr>
            <w:r w:rsidRPr="00892539">
              <w:rPr>
                <w:rFonts w:ascii="標楷體" w:eastAsia="標楷體" w:hAnsi="標楷體" w:hint="eastAsia"/>
                <w:szCs w:val="24"/>
              </w:rPr>
              <w:t>通訊地址：</w:t>
            </w:r>
          </w:p>
        </w:tc>
        <w:tc>
          <w:tcPr>
            <w:tcW w:w="5782" w:type="dxa"/>
          </w:tcPr>
          <w:p w:rsidR="00E44D75" w:rsidRPr="00892539" w:rsidRDefault="00E44D75" w:rsidP="001D2134">
            <w:pPr>
              <w:kinsoku w:val="0"/>
              <w:overflowPunct w:val="0"/>
              <w:autoSpaceDE w:val="0"/>
              <w:autoSpaceDN w:val="0"/>
              <w:adjustRightInd w:val="0"/>
              <w:spacing w:line="300" w:lineRule="exact"/>
              <w:jc w:val="both"/>
              <w:rPr>
                <w:rFonts w:ascii="標楷體" w:eastAsia="標楷體" w:hAnsi="標楷體" w:cs="標楷體"/>
                <w:szCs w:val="24"/>
              </w:rPr>
            </w:pPr>
            <w:r w:rsidRPr="00892539">
              <w:rPr>
                <w:rFonts w:ascii="標楷體" w:eastAsia="標楷體" w:hAnsi="標楷體" w:cs="標楷體"/>
                <w:szCs w:val="24"/>
              </w:rPr>
              <w:t>辦理單位：</w:t>
            </w:r>
            <w:r w:rsidR="00067E00" w:rsidRPr="00892539">
              <w:rPr>
                <w:rFonts w:ascii="標楷體" w:eastAsia="標楷體" w:hAnsi="標楷體" w:cs="標楷體" w:hint="eastAsia"/>
                <w:szCs w:val="24"/>
              </w:rPr>
              <w:t>北基</w:t>
            </w:r>
            <w:r w:rsidRPr="00892539">
              <w:rPr>
                <w:rFonts w:ascii="標楷體" w:eastAsia="標楷體" w:hAnsi="標楷體" w:cs="標楷體" w:hint="eastAsia"/>
                <w:szCs w:val="24"/>
              </w:rPr>
              <w:t>管理處</w:t>
            </w:r>
          </w:p>
          <w:p w:rsidR="00067E00" w:rsidRPr="00892539" w:rsidRDefault="00067E00" w:rsidP="001D2134">
            <w:pPr>
              <w:kinsoku w:val="0"/>
              <w:overflowPunct w:val="0"/>
              <w:autoSpaceDE w:val="0"/>
              <w:autoSpaceDN w:val="0"/>
              <w:adjustRightInd w:val="0"/>
              <w:spacing w:line="300" w:lineRule="exact"/>
              <w:jc w:val="both"/>
              <w:rPr>
                <w:rFonts w:ascii="標楷體" w:eastAsia="標楷體" w:hAnsi="標楷體"/>
                <w:szCs w:val="24"/>
              </w:rPr>
            </w:pPr>
            <w:r w:rsidRPr="00892539">
              <w:rPr>
                <w:rFonts w:ascii="標楷體" w:eastAsia="標楷體" w:hAnsi="標楷體" w:cs="標楷體" w:hint="eastAsia"/>
                <w:szCs w:val="24"/>
              </w:rPr>
              <w:t>統一編號:37303907</w:t>
            </w:r>
          </w:p>
        </w:tc>
      </w:tr>
      <w:tr w:rsidR="00E44D75" w:rsidRPr="00892539" w:rsidTr="00E16A1E">
        <w:trPr>
          <w:trHeight w:val="433"/>
        </w:trPr>
        <w:tc>
          <w:tcPr>
            <w:tcW w:w="4868" w:type="dxa"/>
          </w:tcPr>
          <w:p w:rsidR="00E44D75" w:rsidRPr="00892539" w:rsidRDefault="00E44D75" w:rsidP="001D2134">
            <w:pPr>
              <w:kinsoku w:val="0"/>
              <w:overflowPunct w:val="0"/>
              <w:autoSpaceDE w:val="0"/>
              <w:autoSpaceDN w:val="0"/>
              <w:adjustRightInd w:val="0"/>
              <w:spacing w:line="300" w:lineRule="exact"/>
              <w:rPr>
                <w:rFonts w:ascii="標楷體" w:eastAsia="標楷體" w:hAnsi="標楷體"/>
                <w:szCs w:val="24"/>
              </w:rPr>
            </w:pPr>
            <w:r w:rsidRPr="00892539">
              <w:rPr>
                <w:rFonts w:ascii="標楷體" w:eastAsia="標楷體" w:hAnsi="標楷體"/>
                <w:szCs w:val="24"/>
              </w:rPr>
              <w:t>電   話：</w:t>
            </w:r>
          </w:p>
        </w:tc>
        <w:tc>
          <w:tcPr>
            <w:tcW w:w="5782" w:type="dxa"/>
          </w:tcPr>
          <w:p w:rsidR="00E44D75" w:rsidRPr="00892539" w:rsidRDefault="00E44D75" w:rsidP="001D2134">
            <w:pPr>
              <w:kinsoku w:val="0"/>
              <w:overflowPunct w:val="0"/>
              <w:autoSpaceDE w:val="0"/>
              <w:autoSpaceDN w:val="0"/>
              <w:adjustRightInd w:val="0"/>
              <w:spacing w:line="300" w:lineRule="exact"/>
              <w:ind w:left="1226" w:hangingChars="511" w:hanging="1226"/>
              <w:jc w:val="both"/>
              <w:rPr>
                <w:rFonts w:ascii="標楷體" w:eastAsia="標楷體" w:hAnsi="標楷體"/>
                <w:szCs w:val="24"/>
              </w:rPr>
            </w:pPr>
            <w:r w:rsidRPr="00892539">
              <w:rPr>
                <w:rFonts w:ascii="標楷體" w:eastAsia="標楷體" w:hAnsi="標楷體" w:cs="標楷體" w:hint="eastAsia"/>
                <w:szCs w:val="24"/>
              </w:rPr>
              <w:t>地    址：</w:t>
            </w:r>
            <w:r w:rsidR="00067E00" w:rsidRPr="00892539">
              <w:rPr>
                <w:rFonts w:ascii="標楷體" w:eastAsia="標楷體" w:hAnsi="標楷體" w:cs="標楷體" w:hint="eastAsia"/>
                <w:szCs w:val="24"/>
              </w:rPr>
              <w:t>新北市淡水區新市一路三段101巷16弄1號3樓</w:t>
            </w:r>
          </w:p>
        </w:tc>
      </w:tr>
      <w:tr w:rsidR="00E44D75" w:rsidRPr="00892539" w:rsidTr="00E16A1E">
        <w:trPr>
          <w:trHeight w:val="445"/>
        </w:trPr>
        <w:tc>
          <w:tcPr>
            <w:tcW w:w="4868" w:type="dxa"/>
          </w:tcPr>
          <w:p w:rsidR="00E44D75" w:rsidRPr="00892539" w:rsidRDefault="00E44D75" w:rsidP="00EA517A">
            <w:pPr>
              <w:kinsoku w:val="0"/>
              <w:overflowPunct w:val="0"/>
              <w:autoSpaceDE w:val="0"/>
              <w:autoSpaceDN w:val="0"/>
              <w:adjustRightInd w:val="0"/>
              <w:spacing w:line="300" w:lineRule="exact"/>
              <w:rPr>
                <w:rFonts w:ascii="標楷體" w:eastAsia="標楷體" w:hAnsi="標楷體"/>
                <w:szCs w:val="24"/>
              </w:rPr>
            </w:pPr>
            <w:r w:rsidRPr="00892539">
              <w:rPr>
                <w:rFonts w:ascii="標楷體" w:eastAsia="標楷體" w:hAnsi="標楷體"/>
                <w:szCs w:val="24"/>
              </w:rPr>
              <w:t>行動電話：</w:t>
            </w:r>
          </w:p>
        </w:tc>
        <w:tc>
          <w:tcPr>
            <w:tcW w:w="5782" w:type="dxa"/>
          </w:tcPr>
          <w:p w:rsidR="00E44D75" w:rsidRPr="00892539" w:rsidRDefault="00E44D75" w:rsidP="001D2134">
            <w:pPr>
              <w:kinsoku w:val="0"/>
              <w:overflowPunct w:val="0"/>
              <w:autoSpaceDE w:val="0"/>
              <w:autoSpaceDN w:val="0"/>
              <w:adjustRightInd w:val="0"/>
              <w:spacing w:line="300" w:lineRule="exact"/>
              <w:jc w:val="both"/>
              <w:rPr>
                <w:rFonts w:ascii="標楷體" w:eastAsia="標楷體" w:hAnsi="標楷體" w:cs="標楷體"/>
                <w:szCs w:val="24"/>
              </w:rPr>
            </w:pPr>
            <w:r w:rsidRPr="00892539">
              <w:rPr>
                <w:rFonts w:ascii="標楷體" w:eastAsia="標楷體" w:hAnsi="標楷體"/>
                <w:szCs w:val="24"/>
              </w:rPr>
              <w:t>電    話：0</w:t>
            </w:r>
            <w:r w:rsidR="00067E00" w:rsidRPr="00892539">
              <w:rPr>
                <w:rFonts w:ascii="標楷體" w:eastAsia="標楷體" w:hAnsi="標楷體" w:hint="eastAsia"/>
                <w:szCs w:val="24"/>
              </w:rPr>
              <w:t>2</w:t>
            </w:r>
            <w:r w:rsidRPr="00892539">
              <w:rPr>
                <w:rFonts w:ascii="標楷體" w:eastAsia="標楷體" w:hAnsi="標楷體"/>
                <w:szCs w:val="24"/>
              </w:rPr>
              <w:t>-2</w:t>
            </w:r>
            <w:r w:rsidR="00067E00" w:rsidRPr="00892539">
              <w:rPr>
                <w:rFonts w:ascii="標楷體" w:eastAsia="標楷體" w:hAnsi="標楷體" w:hint="eastAsia"/>
                <w:szCs w:val="24"/>
              </w:rPr>
              <w:t>629-3333</w:t>
            </w:r>
          </w:p>
        </w:tc>
      </w:tr>
      <w:tr w:rsidR="00E44D75" w:rsidRPr="00892539" w:rsidTr="00E16A1E">
        <w:trPr>
          <w:trHeight w:val="445"/>
        </w:trPr>
        <w:tc>
          <w:tcPr>
            <w:tcW w:w="4868" w:type="dxa"/>
          </w:tcPr>
          <w:p w:rsidR="00E44D75" w:rsidRPr="00892539" w:rsidRDefault="00E44D75" w:rsidP="001D2134">
            <w:pPr>
              <w:kinsoku w:val="0"/>
              <w:overflowPunct w:val="0"/>
              <w:autoSpaceDE w:val="0"/>
              <w:autoSpaceDN w:val="0"/>
              <w:adjustRightInd w:val="0"/>
              <w:spacing w:line="300" w:lineRule="exact"/>
              <w:rPr>
                <w:rFonts w:ascii="標楷體" w:eastAsia="標楷體" w:hAnsi="標楷體"/>
                <w:szCs w:val="24"/>
              </w:rPr>
            </w:pPr>
          </w:p>
        </w:tc>
        <w:tc>
          <w:tcPr>
            <w:tcW w:w="5782" w:type="dxa"/>
          </w:tcPr>
          <w:p w:rsidR="00E44D75" w:rsidRPr="00892539" w:rsidRDefault="00E44D75" w:rsidP="001D2134">
            <w:pPr>
              <w:kinsoku w:val="0"/>
              <w:overflowPunct w:val="0"/>
              <w:autoSpaceDE w:val="0"/>
              <w:autoSpaceDN w:val="0"/>
              <w:adjustRightInd w:val="0"/>
              <w:spacing w:line="300" w:lineRule="exact"/>
              <w:jc w:val="both"/>
              <w:rPr>
                <w:rFonts w:ascii="標楷體" w:eastAsia="標楷體" w:hAnsi="標楷體" w:cs="標楷體"/>
                <w:szCs w:val="24"/>
              </w:rPr>
            </w:pPr>
            <w:r w:rsidRPr="00892539">
              <w:rPr>
                <w:rFonts w:ascii="標楷體" w:eastAsia="標楷體" w:hAnsi="標楷體" w:cs="標楷體" w:hint="eastAsia"/>
                <w:szCs w:val="24"/>
              </w:rPr>
              <w:t>代理人</w:t>
            </w:r>
            <w:r w:rsidR="007C4F6E" w:rsidRPr="00892539">
              <w:rPr>
                <w:rFonts w:ascii="標楷體" w:eastAsia="標楷體" w:hAnsi="標楷體" w:cs="標楷體" w:hint="eastAsia"/>
                <w:szCs w:val="24"/>
              </w:rPr>
              <w:t>北基</w:t>
            </w:r>
            <w:r w:rsidRPr="00892539">
              <w:rPr>
                <w:rFonts w:ascii="標楷體" w:eastAsia="標楷體" w:hAnsi="標楷體" w:cs="標楷體" w:hint="eastAsia"/>
                <w:szCs w:val="24"/>
              </w:rPr>
              <w:t>管理處職員：</w:t>
            </w:r>
            <w:r w:rsidR="002666AF" w:rsidRPr="002666AF">
              <w:rPr>
                <w:rFonts w:ascii="標楷體" w:eastAsia="標楷體" w:hAnsi="標楷體" w:hint="eastAsia"/>
                <w:color w:val="FF0000"/>
                <w:szCs w:val="24"/>
              </w:rPr>
              <w:t>○○○</w:t>
            </w:r>
          </w:p>
        </w:tc>
      </w:tr>
      <w:bookmarkEnd w:id="1"/>
    </w:tbl>
    <w:p w:rsidR="00954FDD" w:rsidRPr="00892539" w:rsidRDefault="00954FDD" w:rsidP="001D2134">
      <w:pPr>
        <w:pStyle w:val="a9"/>
        <w:spacing w:after="124" w:line="300" w:lineRule="exact"/>
        <w:jc w:val="both"/>
        <w:rPr>
          <w:rFonts w:ascii="標楷體" w:eastAsia="標楷體" w:hAnsi="標楷體"/>
          <w:szCs w:val="24"/>
        </w:rPr>
      </w:pPr>
    </w:p>
    <w:p w:rsidR="00AC51D8" w:rsidRPr="00892539" w:rsidRDefault="00AC51D8" w:rsidP="001D2134">
      <w:pPr>
        <w:pStyle w:val="a9"/>
        <w:spacing w:line="300" w:lineRule="exact"/>
        <w:ind w:firstLine="318"/>
        <w:jc w:val="both"/>
        <w:rPr>
          <w:rFonts w:ascii="標楷體" w:eastAsia="標楷體" w:hAnsi="標楷體"/>
          <w:szCs w:val="24"/>
        </w:rPr>
      </w:pPr>
    </w:p>
    <w:p w:rsidR="007D0F0F" w:rsidRDefault="00954FDD" w:rsidP="001D2134">
      <w:pPr>
        <w:pStyle w:val="a9"/>
        <w:spacing w:line="300" w:lineRule="exact"/>
        <w:ind w:firstLine="318"/>
        <w:jc w:val="center"/>
        <w:rPr>
          <w:rFonts w:ascii="標楷體" w:eastAsia="標楷體" w:hAnsi="標楷體"/>
          <w:szCs w:val="24"/>
        </w:rPr>
      </w:pPr>
      <w:r w:rsidRPr="00892539">
        <w:rPr>
          <w:rFonts w:ascii="標楷體" w:eastAsia="標楷體" w:hAnsi="標楷體"/>
          <w:szCs w:val="24"/>
        </w:rPr>
        <w:t xml:space="preserve">中     華     民     國      </w:t>
      </w:r>
      <w:r w:rsidR="00B22443">
        <w:rPr>
          <w:rFonts w:ascii="標楷體" w:eastAsia="標楷體" w:hAnsi="標楷體" w:hint="eastAsia"/>
          <w:szCs w:val="24"/>
        </w:rPr>
        <w:t>113</w:t>
      </w:r>
      <w:r w:rsidRPr="00892539">
        <w:rPr>
          <w:rFonts w:ascii="標楷體" w:eastAsia="標楷體" w:hAnsi="標楷體"/>
          <w:szCs w:val="24"/>
        </w:rPr>
        <w:t xml:space="preserve">  年   月</w:t>
      </w:r>
      <w:r w:rsidR="00F82079">
        <w:rPr>
          <w:rFonts w:ascii="標楷體" w:eastAsia="標楷體" w:hAnsi="標楷體"/>
          <w:szCs w:val="24"/>
        </w:rPr>
        <w:t xml:space="preserve"> </w:t>
      </w:r>
      <w:r w:rsidRPr="00892539">
        <w:rPr>
          <w:rFonts w:ascii="標楷體" w:eastAsia="標楷體" w:hAnsi="標楷體"/>
          <w:szCs w:val="24"/>
        </w:rPr>
        <w:t xml:space="preserve">  日</w:t>
      </w:r>
    </w:p>
    <w:p w:rsidR="00615D17" w:rsidRDefault="00615D17" w:rsidP="001D2134">
      <w:pPr>
        <w:pStyle w:val="a9"/>
        <w:spacing w:line="300" w:lineRule="exact"/>
        <w:ind w:firstLine="318"/>
        <w:jc w:val="center"/>
        <w:rPr>
          <w:rFonts w:ascii="標楷體" w:eastAsia="標楷體" w:hAnsi="標楷體"/>
          <w:szCs w:val="24"/>
        </w:rPr>
      </w:pPr>
    </w:p>
    <w:p w:rsidR="007D0F0F" w:rsidRDefault="007D0F0F" w:rsidP="001D2134">
      <w:pPr>
        <w:pStyle w:val="a9"/>
        <w:spacing w:line="300" w:lineRule="exact"/>
        <w:ind w:firstLine="318"/>
        <w:jc w:val="center"/>
        <w:rPr>
          <w:rFonts w:ascii="標楷體" w:eastAsia="標楷體" w:hAnsi="標楷體"/>
          <w:szCs w:val="24"/>
        </w:rPr>
      </w:pPr>
    </w:p>
    <w:p w:rsidR="00954FDD" w:rsidRPr="00892539" w:rsidRDefault="00954FDD" w:rsidP="001D2134">
      <w:pPr>
        <w:pStyle w:val="a9"/>
        <w:spacing w:line="300" w:lineRule="exact"/>
        <w:rPr>
          <w:rFonts w:ascii="標楷體" w:eastAsia="標楷體" w:hAnsi="標楷體"/>
          <w:szCs w:val="24"/>
        </w:rPr>
      </w:pPr>
      <w:r w:rsidRPr="00892539">
        <w:rPr>
          <w:rFonts w:ascii="標楷體" w:eastAsia="標楷體" w:hAnsi="標楷體"/>
          <w:szCs w:val="24"/>
        </w:rPr>
        <w:t>※八、其他約定事項※</w:t>
      </w:r>
    </w:p>
    <w:p w:rsidR="00954FDD" w:rsidRPr="00892539" w:rsidRDefault="00954FDD" w:rsidP="001D2134">
      <w:pPr>
        <w:pStyle w:val="a9"/>
        <w:numPr>
          <w:ilvl w:val="0"/>
          <w:numId w:val="15"/>
        </w:numPr>
        <w:spacing w:line="300" w:lineRule="exact"/>
        <w:ind w:left="709" w:hanging="567"/>
        <w:jc w:val="both"/>
        <w:rPr>
          <w:rFonts w:ascii="標楷體" w:eastAsia="標楷體" w:hAnsi="標楷體"/>
          <w:szCs w:val="24"/>
        </w:rPr>
      </w:pPr>
      <w:r w:rsidRPr="00892539">
        <w:rPr>
          <w:rFonts w:ascii="標楷體" w:eastAsia="標楷體" w:hAnsi="標楷體"/>
          <w:szCs w:val="24"/>
        </w:rPr>
        <w:t>承租人為二人以上共同承租時，應就租約所訂事項，負連帶責任。</w:t>
      </w:r>
    </w:p>
    <w:p w:rsidR="00585C36" w:rsidRPr="00892539" w:rsidRDefault="00285BF0" w:rsidP="001D2134">
      <w:pPr>
        <w:pStyle w:val="a9"/>
        <w:numPr>
          <w:ilvl w:val="0"/>
          <w:numId w:val="15"/>
        </w:numPr>
        <w:spacing w:line="300" w:lineRule="exact"/>
        <w:ind w:left="709" w:hanging="567"/>
        <w:jc w:val="both"/>
        <w:rPr>
          <w:rFonts w:ascii="標楷體" w:eastAsia="標楷體" w:hAnsi="標楷體"/>
          <w:szCs w:val="24"/>
        </w:rPr>
      </w:pPr>
      <w:r w:rsidRPr="00892539">
        <w:rPr>
          <w:rFonts w:ascii="標楷體" w:eastAsia="標楷體" w:hAnsi="標楷體"/>
          <w:szCs w:val="24"/>
        </w:rPr>
        <w:t>租賃房地，出租機關以現狀交付承租人使用收益</w:t>
      </w:r>
      <w:r w:rsidRPr="00892539">
        <w:rPr>
          <w:rFonts w:ascii="標楷體" w:eastAsia="標楷體" w:hAnsi="標楷體" w:hint="eastAsia"/>
          <w:bCs/>
          <w:szCs w:val="24"/>
        </w:rPr>
        <w:t>，承租人並不得主張權利或物之瑕疵及債務不履行之權利</w:t>
      </w:r>
      <w:r w:rsidRPr="00892539">
        <w:rPr>
          <w:rFonts w:ascii="標楷體" w:eastAsia="標楷體" w:hAnsi="標楷體"/>
          <w:szCs w:val="24"/>
        </w:rPr>
        <w:t>。</w:t>
      </w:r>
    </w:p>
    <w:p w:rsidR="00285BF0" w:rsidRPr="006958FD" w:rsidRDefault="00285BF0" w:rsidP="001D2134">
      <w:pPr>
        <w:pStyle w:val="a9"/>
        <w:numPr>
          <w:ilvl w:val="0"/>
          <w:numId w:val="15"/>
        </w:numPr>
        <w:spacing w:line="300" w:lineRule="exact"/>
        <w:ind w:left="709" w:hanging="567"/>
        <w:jc w:val="both"/>
        <w:rPr>
          <w:rFonts w:ascii="標楷體" w:eastAsia="標楷體" w:hAnsi="標楷體"/>
          <w:color w:val="000000" w:themeColor="text1"/>
          <w:szCs w:val="24"/>
        </w:rPr>
      </w:pPr>
      <w:r w:rsidRPr="00892539">
        <w:rPr>
          <w:rFonts w:ascii="標楷體" w:eastAsia="標楷體" w:hAnsi="標楷體"/>
          <w:szCs w:val="24"/>
        </w:rPr>
        <w:t>地上物之騰</w:t>
      </w:r>
      <w:r w:rsidRPr="006958FD">
        <w:rPr>
          <w:rFonts w:ascii="標楷體" w:eastAsia="標楷體" w:hAnsi="標楷體"/>
          <w:color w:val="000000" w:themeColor="text1"/>
          <w:szCs w:val="24"/>
        </w:rPr>
        <w:t>空、拆遷補償等事宜，概由承租人自行處理並負擔相關費用；重新接(復)水、電、瓦斯等費用概由承租人負擔</w:t>
      </w:r>
      <w:r w:rsidR="000021C6" w:rsidRPr="006958FD">
        <w:rPr>
          <w:rFonts w:ascii="標楷體" w:eastAsia="標楷體" w:hAnsi="標楷體" w:hint="eastAsia"/>
          <w:bCs/>
          <w:color w:val="000000" w:themeColor="text1"/>
          <w:szCs w:val="24"/>
        </w:rPr>
        <w:t>。</w:t>
      </w:r>
    </w:p>
    <w:p w:rsidR="00285BF0" w:rsidRPr="006958FD" w:rsidRDefault="00285BF0" w:rsidP="001D2134">
      <w:pPr>
        <w:pStyle w:val="a9"/>
        <w:numPr>
          <w:ilvl w:val="0"/>
          <w:numId w:val="15"/>
        </w:numPr>
        <w:spacing w:line="300" w:lineRule="exact"/>
        <w:ind w:left="709" w:hanging="567"/>
        <w:jc w:val="both"/>
        <w:rPr>
          <w:rFonts w:ascii="標楷體" w:eastAsia="標楷體" w:hAnsi="標楷體"/>
          <w:color w:val="000000" w:themeColor="text1"/>
          <w:szCs w:val="24"/>
        </w:rPr>
      </w:pPr>
      <w:r w:rsidRPr="006958FD">
        <w:rPr>
          <w:rFonts w:ascii="標楷體" w:eastAsia="標楷體" w:hAnsi="標楷體"/>
          <w:color w:val="000000" w:themeColor="text1"/>
          <w:szCs w:val="24"/>
        </w:rPr>
        <w:t>租賃房地之各項稅捐，除地價稅</w:t>
      </w:r>
      <w:r w:rsidR="004866FD" w:rsidRPr="006958FD">
        <w:rPr>
          <w:rFonts w:ascii="標楷體" w:eastAsia="標楷體" w:hAnsi="標楷體" w:hint="eastAsia"/>
          <w:color w:val="000000" w:themeColor="text1"/>
          <w:szCs w:val="24"/>
        </w:rPr>
        <w:t>及房屋稅</w:t>
      </w:r>
      <w:r w:rsidRPr="006958FD">
        <w:rPr>
          <w:rFonts w:ascii="標楷體" w:eastAsia="標楷體" w:hAnsi="標楷體"/>
          <w:color w:val="000000" w:themeColor="text1"/>
          <w:szCs w:val="24"/>
        </w:rPr>
        <w:t>由出租機關負擔外，其餘</w:t>
      </w:r>
      <w:proofErr w:type="gramStart"/>
      <w:r w:rsidRPr="006958FD">
        <w:rPr>
          <w:rFonts w:ascii="標楷體" w:eastAsia="標楷體" w:hAnsi="標楷體"/>
          <w:color w:val="000000" w:themeColor="text1"/>
          <w:szCs w:val="24"/>
        </w:rPr>
        <w:t>稅捐均由承租人</w:t>
      </w:r>
      <w:proofErr w:type="gramEnd"/>
      <w:r w:rsidRPr="006958FD">
        <w:rPr>
          <w:rFonts w:ascii="標楷體" w:eastAsia="標楷體" w:hAnsi="標楷體"/>
          <w:color w:val="000000" w:themeColor="text1"/>
          <w:szCs w:val="24"/>
        </w:rPr>
        <w:t>負擔。工程受益費及其他費用依有關法令或約定辦理。</w:t>
      </w:r>
    </w:p>
    <w:p w:rsidR="00285BF0" w:rsidRPr="006958FD" w:rsidRDefault="00285BF0" w:rsidP="001D2134">
      <w:pPr>
        <w:pStyle w:val="a9"/>
        <w:spacing w:line="300" w:lineRule="exact"/>
        <w:ind w:left="709"/>
        <w:jc w:val="both"/>
        <w:rPr>
          <w:rFonts w:ascii="標楷體" w:eastAsia="標楷體" w:hAnsi="標楷體"/>
          <w:color w:val="000000" w:themeColor="text1"/>
          <w:szCs w:val="24"/>
        </w:rPr>
      </w:pPr>
      <w:r w:rsidRPr="006958FD">
        <w:rPr>
          <w:rFonts w:ascii="標楷體" w:eastAsia="標楷體" w:hAnsi="標楷體"/>
          <w:color w:val="000000" w:themeColor="text1"/>
          <w:szCs w:val="24"/>
        </w:rPr>
        <w:t>前項之稅捐，除約定由出租機關負擔者外，如開徵名義人為出租機關時，承租人應於出租機關通知之日起</w:t>
      </w:r>
      <w:r w:rsidR="003D2089" w:rsidRPr="006958FD">
        <w:rPr>
          <w:rFonts w:ascii="標楷體" w:eastAsia="標楷體" w:hAnsi="標楷體" w:hint="eastAsia"/>
          <w:color w:val="000000" w:themeColor="text1"/>
          <w:szCs w:val="24"/>
        </w:rPr>
        <w:t>10</w:t>
      </w:r>
      <w:r w:rsidRPr="006958FD">
        <w:rPr>
          <w:rFonts w:ascii="標楷體" w:eastAsia="標楷體" w:hAnsi="標楷體"/>
          <w:color w:val="000000" w:themeColor="text1"/>
          <w:szCs w:val="24"/>
        </w:rPr>
        <w:t>日內付清</w:t>
      </w:r>
      <w:r w:rsidR="000021C6" w:rsidRPr="006958FD">
        <w:rPr>
          <w:rFonts w:ascii="標楷體" w:eastAsia="標楷體" w:hAnsi="標楷體" w:hint="eastAsia"/>
          <w:bCs/>
          <w:color w:val="000000" w:themeColor="text1"/>
          <w:szCs w:val="24"/>
        </w:rPr>
        <w:t>。</w:t>
      </w:r>
    </w:p>
    <w:p w:rsidR="00285BF0" w:rsidRPr="006958FD" w:rsidRDefault="00285BF0" w:rsidP="001D2134">
      <w:pPr>
        <w:pStyle w:val="a9"/>
        <w:numPr>
          <w:ilvl w:val="0"/>
          <w:numId w:val="15"/>
        </w:numPr>
        <w:spacing w:line="300" w:lineRule="exact"/>
        <w:ind w:left="709" w:hanging="567"/>
        <w:jc w:val="both"/>
        <w:rPr>
          <w:rFonts w:ascii="標楷體" w:eastAsia="標楷體" w:hAnsi="標楷體"/>
          <w:color w:val="000000" w:themeColor="text1"/>
          <w:szCs w:val="24"/>
        </w:rPr>
      </w:pPr>
      <w:r w:rsidRPr="006958FD">
        <w:rPr>
          <w:rFonts w:ascii="標楷體" w:eastAsia="標楷體" w:hAnsi="標楷體"/>
          <w:color w:val="000000" w:themeColor="text1"/>
          <w:szCs w:val="24"/>
        </w:rPr>
        <w:t>承租人使用租賃房地需</w:t>
      </w:r>
      <w:proofErr w:type="gramStart"/>
      <w:r w:rsidRPr="006958FD">
        <w:rPr>
          <w:rFonts w:ascii="標楷體" w:eastAsia="標楷體" w:hAnsi="標楷體"/>
          <w:color w:val="000000" w:themeColor="text1"/>
          <w:szCs w:val="24"/>
        </w:rPr>
        <w:t>鑑</w:t>
      </w:r>
      <w:proofErr w:type="gramEnd"/>
      <w:r w:rsidRPr="006958FD">
        <w:rPr>
          <w:rFonts w:ascii="標楷體" w:eastAsia="標楷體" w:hAnsi="標楷體"/>
          <w:color w:val="000000" w:themeColor="text1"/>
          <w:szCs w:val="24"/>
        </w:rPr>
        <w:t>界時，應向出租機關申請發給土地或建物</w:t>
      </w:r>
      <w:proofErr w:type="gramStart"/>
      <w:r w:rsidRPr="006958FD">
        <w:rPr>
          <w:rFonts w:ascii="標楷體" w:eastAsia="標楷體" w:hAnsi="標楷體"/>
          <w:color w:val="000000" w:themeColor="text1"/>
          <w:szCs w:val="24"/>
        </w:rPr>
        <w:t>複</w:t>
      </w:r>
      <w:proofErr w:type="gramEnd"/>
      <w:r w:rsidRPr="006958FD">
        <w:rPr>
          <w:rFonts w:ascii="標楷體" w:eastAsia="標楷體" w:hAnsi="標楷體"/>
          <w:color w:val="000000" w:themeColor="text1"/>
          <w:szCs w:val="24"/>
        </w:rPr>
        <w:t>丈申請書後，自行向地政機關繳費申請</w:t>
      </w:r>
      <w:proofErr w:type="gramStart"/>
      <w:r w:rsidRPr="006958FD">
        <w:rPr>
          <w:rFonts w:ascii="標楷體" w:eastAsia="標楷體" w:hAnsi="標楷體"/>
          <w:color w:val="000000" w:themeColor="text1"/>
          <w:szCs w:val="24"/>
        </w:rPr>
        <w:t>鑑</w:t>
      </w:r>
      <w:proofErr w:type="gramEnd"/>
      <w:r w:rsidRPr="006958FD">
        <w:rPr>
          <w:rFonts w:ascii="標楷體" w:eastAsia="標楷體" w:hAnsi="標楷體"/>
          <w:color w:val="000000" w:themeColor="text1"/>
          <w:szCs w:val="24"/>
        </w:rPr>
        <w:t>界</w:t>
      </w:r>
      <w:r w:rsidR="000021C6" w:rsidRPr="006958FD">
        <w:rPr>
          <w:rFonts w:ascii="標楷體" w:eastAsia="標楷體" w:hAnsi="標楷體" w:hint="eastAsia"/>
          <w:bCs/>
          <w:color w:val="000000" w:themeColor="text1"/>
          <w:szCs w:val="24"/>
        </w:rPr>
        <w:t>。</w:t>
      </w:r>
    </w:p>
    <w:p w:rsidR="00285BF0" w:rsidRPr="00892539" w:rsidRDefault="00285BF0" w:rsidP="001D2134">
      <w:pPr>
        <w:pStyle w:val="a9"/>
        <w:numPr>
          <w:ilvl w:val="0"/>
          <w:numId w:val="15"/>
        </w:numPr>
        <w:spacing w:line="300" w:lineRule="exact"/>
        <w:ind w:left="709" w:hanging="567"/>
        <w:jc w:val="both"/>
        <w:rPr>
          <w:rFonts w:ascii="標楷體" w:eastAsia="標楷體" w:hAnsi="標楷體"/>
          <w:szCs w:val="24"/>
        </w:rPr>
      </w:pPr>
      <w:r w:rsidRPr="00892539">
        <w:rPr>
          <w:rFonts w:ascii="標楷體" w:eastAsia="標楷體" w:hAnsi="標楷體"/>
          <w:szCs w:val="24"/>
        </w:rPr>
        <w:t>租賃房地因天然災害及其他不可抗力事由，致房屋或土地一部崩塌、流失、埋沒或滅失時，出租機關不負回復原狀義務，承租人得請求變更或終止租約</w:t>
      </w:r>
      <w:r w:rsidR="000021C6" w:rsidRPr="00892539">
        <w:rPr>
          <w:rFonts w:ascii="標楷體" w:eastAsia="標楷體" w:hAnsi="標楷體" w:hint="eastAsia"/>
          <w:bCs/>
          <w:szCs w:val="24"/>
        </w:rPr>
        <w:t>。</w:t>
      </w:r>
    </w:p>
    <w:p w:rsidR="00285BF0" w:rsidRPr="00892539" w:rsidRDefault="00285BF0" w:rsidP="001D2134">
      <w:pPr>
        <w:pStyle w:val="a9"/>
        <w:numPr>
          <w:ilvl w:val="0"/>
          <w:numId w:val="15"/>
        </w:numPr>
        <w:spacing w:line="300" w:lineRule="exact"/>
        <w:ind w:left="709" w:hanging="567"/>
        <w:jc w:val="both"/>
        <w:rPr>
          <w:rFonts w:ascii="標楷體" w:eastAsia="標楷體" w:hAnsi="標楷體"/>
          <w:szCs w:val="24"/>
        </w:rPr>
      </w:pPr>
      <w:r w:rsidRPr="00892539">
        <w:rPr>
          <w:rFonts w:ascii="標楷體" w:eastAsia="標楷體" w:hAnsi="標楷體"/>
          <w:szCs w:val="24"/>
        </w:rPr>
        <w:t>承租人因使用或管理租賃房地，損害他人生命、身體或財產，應負賠償責任，如致出租機關賠償時，承租人應賠償出租機關。</w:t>
      </w:r>
    </w:p>
    <w:p w:rsidR="00285BF0" w:rsidRPr="00892539" w:rsidRDefault="00285BF0" w:rsidP="001D2134">
      <w:pPr>
        <w:pStyle w:val="a9"/>
        <w:numPr>
          <w:ilvl w:val="0"/>
          <w:numId w:val="15"/>
        </w:numPr>
        <w:spacing w:line="300" w:lineRule="exact"/>
        <w:ind w:left="709" w:hanging="567"/>
        <w:jc w:val="both"/>
        <w:rPr>
          <w:rFonts w:ascii="標楷體" w:eastAsia="標楷體" w:hAnsi="標楷體"/>
          <w:szCs w:val="24"/>
        </w:rPr>
      </w:pPr>
      <w:r w:rsidRPr="00892539">
        <w:rPr>
          <w:rFonts w:ascii="標楷體" w:eastAsia="標楷體" w:hAnsi="標楷體"/>
          <w:szCs w:val="24"/>
        </w:rPr>
        <w:t>承租人因違背相關法令，經主管機關裁處出租機關之罰鍰等費用，應由承租人負擔，承租人並應負改善及賠償一切損失之責任。</w:t>
      </w:r>
    </w:p>
    <w:p w:rsidR="00C656C5" w:rsidRPr="006958FD" w:rsidRDefault="00B65B75" w:rsidP="001D2134">
      <w:pPr>
        <w:pStyle w:val="a9"/>
        <w:numPr>
          <w:ilvl w:val="0"/>
          <w:numId w:val="15"/>
        </w:numPr>
        <w:spacing w:line="300" w:lineRule="exact"/>
        <w:ind w:left="709" w:hanging="567"/>
        <w:jc w:val="both"/>
        <w:rPr>
          <w:rFonts w:ascii="標楷體" w:eastAsia="標楷體" w:hAnsi="標楷體"/>
          <w:color w:val="000000" w:themeColor="text1"/>
        </w:rPr>
      </w:pPr>
      <w:r w:rsidRPr="006958FD">
        <w:rPr>
          <w:rFonts w:ascii="標楷體" w:eastAsia="標楷體" w:hAnsi="標楷體" w:hint="eastAsia"/>
          <w:color w:val="000000" w:themeColor="text1"/>
        </w:rPr>
        <w:t>承租人欠繳之各期</w:t>
      </w:r>
      <w:r w:rsidR="0013352F" w:rsidRPr="006958FD">
        <w:rPr>
          <w:rFonts w:ascii="標楷體" w:eastAsia="標楷體" w:hAnsi="標楷體" w:hint="eastAsia"/>
          <w:color w:val="000000" w:themeColor="text1"/>
        </w:rPr>
        <w:t>月</w:t>
      </w:r>
      <w:r w:rsidRPr="006958FD">
        <w:rPr>
          <w:rFonts w:ascii="標楷體" w:eastAsia="標楷體" w:hAnsi="標楷體" w:hint="eastAsia"/>
          <w:color w:val="000000" w:themeColor="text1"/>
        </w:rPr>
        <w:t>租金如有累計達二個月時，承租人自延遲日起，年利率</w:t>
      </w:r>
      <w:r w:rsidR="0094450E" w:rsidRPr="006958FD">
        <w:rPr>
          <w:rFonts w:ascii="標楷體" w:eastAsia="標楷體" w:hAnsi="標楷體" w:hint="eastAsia"/>
          <w:color w:val="000000" w:themeColor="text1"/>
        </w:rPr>
        <w:t>得</w:t>
      </w:r>
      <w:r w:rsidR="001D2134" w:rsidRPr="006958FD">
        <w:rPr>
          <w:rFonts w:ascii="標楷體" w:eastAsia="標楷體" w:hAnsi="標楷體" w:hint="eastAsia"/>
          <w:color w:val="000000" w:themeColor="text1"/>
        </w:rPr>
        <w:t>以百分之十計算，計付出租機關</w:t>
      </w:r>
      <w:r w:rsidRPr="006958FD">
        <w:rPr>
          <w:rFonts w:ascii="標楷體" w:eastAsia="標楷體" w:hAnsi="標楷體" w:hint="eastAsia"/>
          <w:color w:val="000000" w:themeColor="text1"/>
        </w:rPr>
        <w:t>遲延利息</w:t>
      </w:r>
      <w:r w:rsidR="0013352F" w:rsidRPr="006958FD">
        <w:rPr>
          <w:rFonts w:ascii="標楷體" w:eastAsia="標楷體" w:hAnsi="標楷體" w:hint="eastAsia"/>
          <w:color w:val="000000" w:themeColor="text1"/>
        </w:rPr>
        <w:t>，出租</w:t>
      </w:r>
      <w:r w:rsidR="001D2134" w:rsidRPr="006958FD">
        <w:rPr>
          <w:rFonts w:ascii="標楷體" w:eastAsia="標楷體" w:hAnsi="標楷體" w:hint="eastAsia"/>
          <w:color w:val="000000" w:themeColor="text1"/>
        </w:rPr>
        <w:t>機關</w:t>
      </w:r>
      <w:r w:rsidR="0013352F" w:rsidRPr="006958FD">
        <w:rPr>
          <w:rFonts w:ascii="標楷體" w:eastAsia="標楷體" w:hAnsi="標楷體" w:hint="eastAsia"/>
          <w:color w:val="000000" w:themeColor="text1"/>
        </w:rPr>
        <w:t>無需事先告知，承租人不得異議</w:t>
      </w:r>
      <w:r w:rsidRPr="006958FD">
        <w:rPr>
          <w:rFonts w:ascii="標楷體" w:eastAsia="標楷體" w:hAnsi="標楷體" w:hint="eastAsia"/>
          <w:color w:val="000000" w:themeColor="text1"/>
        </w:rPr>
        <w:t>。</w:t>
      </w:r>
    </w:p>
    <w:p w:rsidR="00285BF0" w:rsidRPr="006958FD" w:rsidRDefault="00285BF0" w:rsidP="001D2134">
      <w:pPr>
        <w:pStyle w:val="a9"/>
        <w:numPr>
          <w:ilvl w:val="0"/>
          <w:numId w:val="15"/>
        </w:numPr>
        <w:spacing w:line="300" w:lineRule="exact"/>
        <w:ind w:left="709" w:hanging="567"/>
        <w:jc w:val="both"/>
        <w:rPr>
          <w:rFonts w:ascii="標楷體" w:eastAsia="標楷體" w:hAnsi="標楷體"/>
          <w:color w:val="000000" w:themeColor="text1"/>
          <w:szCs w:val="24"/>
        </w:rPr>
      </w:pPr>
      <w:r w:rsidRPr="006958FD">
        <w:rPr>
          <w:rFonts w:ascii="標楷體" w:eastAsia="標楷體" w:hAnsi="標楷體"/>
          <w:color w:val="000000" w:themeColor="text1"/>
          <w:szCs w:val="24"/>
        </w:rPr>
        <w:t>因出租機關收回、承租人返還部分租賃房地或因分割、合併、重測、重劃、更正或其他原因，致租賃房地標示、筆（棟）數或面積變更時，出租機關應將變更（登記）之結果記載於租約，並通知承租人。建築改良物面積有增減者，並自變更登記之次月起，按變更後建築改良物面積與租約原記載之建築改良物面積之比例重新計收</w:t>
      </w:r>
      <w:r w:rsidR="00C35804" w:rsidRPr="006958FD">
        <w:rPr>
          <w:rFonts w:ascii="標楷體" w:eastAsia="標楷體" w:hAnsi="標楷體"/>
          <w:color w:val="000000" w:themeColor="text1"/>
          <w:szCs w:val="24"/>
        </w:rPr>
        <w:t>年</w:t>
      </w:r>
      <w:r w:rsidRPr="006958FD">
        <w:rPr>
          <w:rFonts w:ascii="標楷體" w:eastAsia="標楷體" w:hAnsi="標楷體"/>
          <w:color w:val="000000" w:themeColor="text1"/>
          <w:szCs w:val="24"/>
        </w:rPr>
        <w:t>租金，</w:t>
      </w:r>
      <w:r w:rsidR="0013352F" w:rsidRPr="006958FD">
        <w:rPr>
          <w:rFonts w:ascii="標楷體" w:eastAsia="標楷體" w:hAnsi="標楷體" w:hint="eastAsia"/>
          <w:bCs/>
          <w:color w:val="000000" w:themeColor="text1"/>
        </w:rPr>
        <w:t>履約保證金(押金)</w:t>
      </w:r>
      <w:r w:rsidRPr="006958FD">
        <w:rPr>
          <w:rFonts w:ascii="標楷體" w:eastAsia="標楷體" w:hAnsi="標楷體"/>
          <w:color w:val="000000" w:themeColor="text1"/>
          <w:szCs w:val="24"/>
        </w:rPr>
        <w:t>依原約定計收，</w:t>
      </w:r>
      <w:proofErr w:type="gramStart"/>
      <w:r w:rsidRPr="006958FD">
        <w:rPr>
          <w:rFonts w:ascii="標楷體" w:eastAsia="標楷體" w:hAnsi="標楷體"/>
          <w:color w:val="000000" w:themeColor="text1"/>
          <w:szCs w:val="24"/>
        </w:rPr>
        <w:t>不予退</w:t>
      </w:r>
      <w:proofErr w:type="gramEnd"/>
      <w:r w:rsidRPr="006958FD">
        <w:rPr>
          <w:rFonts w:ascii="標楷體" w:eastAsia="標楷體" w:hAnsi="標楷體"/>
          <w:color w:val="000000" w:themeColor="text1"/>
          <w:szCs w:val="24"/>
        </w:rPr>
        <w:t>補，但本契約另有約定得</w:t>
      </w:r>
      <w:proofErr w:type="gramStart"/>
      <w:r w:rsidRPr="006958FD">
        <w:rPr>
          <w:rFonts w:ascii="標楷體" w:eastAsia="標楷體" w:hAnsi="標楷體"/>
          <w:color w:val="000000" w:themeColor="text1"/>
          <w:szCs w:val="24"/>
        </w:rPr>
        <w:t>退補者</w:t>
      </w:r>
      <w:proofErr w:type="gramEnd"/>
      <w:r w:rsidRPr="006958FD">
        <w:rPr>
          <w:rFonts w:ascii="標楷體" w:eastAsia="標楷體" w:hAnsi="標楷體"/>
          <w:color w:val="000000" w:themeColor="text1"/>
          <w:szCs w:val="24"/>
        </w:rPr>
        <w:t>，不在此限。</w:t>
      </w:r>
    </w:p>
    <w:p w:rsidR="00285BF0" w:rsidRPr="00892539" w:rsidRDefault="00285BF0" w:rsidP="001D2134">
      <w:pPr>
        <w:pStyle w:val="a9"/>
        <w:spacing w:line="300" w:lineRule="exact"/>
        <w:ind w:left="709"/>
        <w:jc w:val="both"/>
        <w:rPr>
          <w:rFonts w:ascii="標楷體" w:eastAsia="標楷體" w:hAnsi="標楷體"/>
          <w:szCs w:val="24"/>
        </w:rPr>
      </w:pPr>
      <w:r w:rsidRPr="00892539">
        <w:rPr>
          <w:rFonts w:ascii="標楷體" w:eastAsia="標楷體" w:hAnsi="標楷體"/>
          <w:szCs w:val="24"/>
        </w:rPr>
        <w:t>前項</w:t>
      </w:r>
      <w:r w:rsidR="00C35804" w:rsidRPr="00892539">
        <w:rPr>
          <w:rFonts w:ascii="標楷體" w:eastAsia="標楷體" w:hAnsi="標楷體"/>
          <w:szCs w:val="24"/>
        </w:rPr>
        <w:t>年</w:t>
      </w:r>
      <w:r w:rsidRPr="00892539">
        <w:rPr>
          <w:rFonts w:ascii="標楷體" w:eastAsia="標楷體" w:hAnsi="標楷體"/>
          <w:szCs w:val="24"/>
        </w:rPr>
        <w:t>租金，出租機關應通知承租人於一個月內繳交當期增加之金額或</w:t>
      </w:r>
      <w:proofErr w:type="gramStart"/>
      <w:r w:rsidRPr="00892539">
        <w:rPr>
          <w:rFonts w:ascii="標楷體" w:eastAsia="標楷體" w:hAnsi="標楷體"/>
          <w:szCs w:val="24"/>
        </w:rPr>
        <w:t>將其溢繳</w:t>
      </w:r>
      <w:proofErr w:type="gramEnd"/>
      <w:r w:rsidRPr="00892539">
        <w:rPr>
          <w:rFonts w:ascii="標楷體" w:eastAsia="標楷體" w:hAnsi="標楷體"/>
          <w:szCs w:val="24"/>
        </w:rPr>
        <w:t>部分無息退還之，承租人應於出租機關通知期限內繳交增加之金額或領回溢繳之金額。</w:t>
      </w:r>
    </w:p>
    <w:p w:rsidR="00285BF0" w:rsidRPr="00892539" w:rsidRDefault="00285BF0" w:rsidP="001D2134">
      <w:pPr>
        <w:pStyle w:val="a9"/>
        <w:numPr>
          <w:ilvl w:val="0"/>
          <w:numId w:val="15"/>
        </w:numPr>
        <w:spacing w:line="300" w:lineRule="exact"/>
        <w:ind w:left="709" w:hanging="567"/>
        <w:jc w:val="both"/>
        <w:rPr>
          <w:rFonts w:ascii="標楷體" w:eastAsia="標楷體" w:hAnsi="標楷體"/>
          <w:szCs w:val="24"/>
        </w:rPr>
      </w:pPr>
      <w:r w:rsidRPr="00892539">
        <w:rPr>
          <w:rFonts w:ascii="標楷體" w:eastAsia="標楷體" w:hAnsi="標楷體"/>
          <w:szCs w:val="24"/>
        </w:rPr>
        <w:t>租賃房地有下列情形之</w:t>
      </w:r>
      <w:proofErr w:type="gramStart"/>
      <w:r w:rsidRPr="00892539">
        <w:rPr>
          <w:rFonts w:ascii="標楷體" w:eastAsia="標楷體" w:hAnsi="標楷體"/>
          <w:szCs w:val="24"/>
        </w:rPr>
        <w:t>一</w:t>
      </w:r>
      <w:proofErr w:type="gramEnd"/>
      <w:r w:rsidRPr="00892539">
        <w:rPr>
          <w:rFonts w:ascii="標楷體" w:eastAsia="標楷體" w:hAnsi="標楷體"/>
          <w:szCs w:val="24"/>
        </w:rPr>
        <w:t>者，出租機關得騰空收回部分房地，並通知承租人變更租約：</w:t>
      </w:r>
    </w:p>
    <w:p w:rsidR="00285BF0" w:rsidRPr="00892539" w:rsidRDefault="00285BF0" w:rsidP="001D2134">
      <w:pPr>
        <w:pStyle w:val="a9"/>
        <w:numPr>
          <w:ilvl w:val="1"/>
          <w:numId w:val="15"/>
        </w:numPr>
        <w:spacing w:line="300" w:lineRule="exact"/>
        <w:ind w:hanging="393"/>
        <w:jc w:val="both"/>
        <w:rPr>
          <w:rFonts w:ascii="標楷體" w:eastAsia="標楷體" w:hAnsi="標楷體"/>
          <w:szCs w:val="24"/>
        </w:rPr>
      </w:pPr>
      <w:r w:rsidRPr="00892539">
        <w:rPr>
          <w:rFonts w:ascii="標楷體" w:eastAsia="標楷體" w:hAnsi="標楷體"/>
          <w:szCs w:val="24"/>
        </w:rPr>
        <w:lastRenderedPageBreak/>
        <w:t>舉辦公共、公用事業需要，或依法變更使用時。</w:t>
      </w:r>
    </w:p>
    <w:p w:rsidR="00285BF0" w:rsidRPr="00892539" w:rsidRDefault="00285BF0" w:rsidP="001D2134">
      <w:pPr>
        <w:pStyle w:val="a9"/>
        <w:numPr>
          <w:ilvl w:val="1"/>
          <w:numId w:val="15"/>
        </w:numPr>
        <w:spacing w:line="300" w:lineRule="exact"/>
        <w:ind w:hanging="393"/>
        <w:jc w:val="both"/>
        <w:rPr>
          <w:rFonts w:ascii="標楷體" w:eastAsia="標楷體" w:hAnsi="標楷體"/>
          <w:szCs w:val="24"/>
        </w:rPr>
      </w:pPr>
      <w:r w:rsidRPr="00892539">
        <w:rPr>
          <w:rFonts w:ascii="標楷體" w:eastAsia="標楷體" w:hAnsi="標楷體"/>
          <w:szCs w:val="24"/>
        </w:rPr>
        <w:t>政府實施國家政策或都市計畫有收回必要時。</w:t>
      </w:r>
    </w:p>
    <w:p w:rsidR="00285BF0" w:rsidRPr="00892539" w:rsidRDefault="00285BF0" w:rsidP="001D2134">
      <w:pPr>
        <w:pStyle w:val="a9"/>
        <w:numPr>
          <w:ilvl w:val="1"/>
          <w:numId w:val="15"/>
        </w:numPr>
        <w:spacing w:line="300" w:lineRule="exact"/>
        <w:ind w:hanging="393"/>
        <w:jc w:val="both"/>
        <w:rPr>
          <w:rFonts w:ascii="標楷體" w:eastAsia="標楷體" w:hAnsi="標楷體"/>
          <w:szCs w:val="24"/>
        </w:rPr>
      </w:pPr>
      <w:r w:rsidRPr="00892539">
        <w:rPr>
          <w:rFonts w:ascii="標楷體" w:eastAsia="標楷體" w:hAnsi="標楷體"/>
          <w:szCs w:val="24"/>
        </w:rPr>
        <w:t>出租機關因開發利用或另有處分計畫有收回必要時。</w:t>
      </w:r>
    </w:p>
    <w:p w:rsidR="00285BF0" w:rsidRPr="00892539" w:rsidRDefault="00285BF0" w:rsidP="001D2134">
      <w:pPr>
        <w:pStyle w:val="a9"/>
        <w:numPr>
          <w:ilvl w:val="1"/>
          <w:numId w:val="15"/>
        </w:numPr>
        <w:spacing w:line="300" w:lineRule="exact"/>
        <w:ind w:hanging="393"/>
        <w:jc w:val="both"/>
        <w:rPr>
          <w:rFonts w:ascii="標楷體" w:eastAsia="標楷體" w:hAnsi="標楷體"/>
          <w:szCs w:val="24"/>
        </w:rPr>
      </w:pPr>
      <w:r w:rsidRPr="00892539">
        <w:rPr>
          <w:rFonts w:ascii="標楷體" w:eastAsia="標楷體" w:hAnsi="標楷體"/>
          <w:szCs w:val="24"/>
        </w:rPr>
        <w:t>因土地重劃或都市更新權利變換不能達原租賃之目的，未受分配土地或未照原位置分配時。</w:t>
      </w:r>
    </w:p>
    <w:p w:rsidR="00285BF0" w:rsidRPr="00892539" w:rsidRDefault="00285BF0" w:rsidP="001D2134">
      <w:pPr>
        <w:pStyle w:val="a9"/>
        <w:numPr>
          <w:ilvl w:val="1"/>
          <w:numId w:val="15"/>
        </w:numPr>
        <w:spacing w:line="300" w:lineRule="exact"/>
        <w:ind w:hanging="393"/>
        <w:jc w:val="both"/>
        <w:rPr>
          <w:rFonts w:ascii="標楷體" w:eastAsia="標楷體" w:hAnsi="標楷體"/>
          <w:szCs w:val="24"/>
        </w:rPr>
      </w:pPr>
      <w:proofErr w:type="gramStart"/>
      <w:r w:rsidRPr="00892539">
        <w:rPr>
          <w:rFonts w:ascii="標楷體" w:eastAsia="標楷體" w:hAnsi="標楷體" w:hint="eastAsia"/>
          <w:szCs w:val="24"/>
        </w:rPr>
        <w:t>因鄰地</w:t>
      </w:r>
      <w:proofErr w:type="gramEnd"/>
      <w:r w:rsidRPr="00892539">
        <w:rPr>
          <w:rFonts w:ascii="標楷體" w:eastAsia="標楷體" w:hAnsi="標楷體" w:hint="eastAsia"/>
          <w:szCs w:val="24"/>
        </w:rPr>
        <w:t>訴請確認通行權，經法院判決確定出租之一部或全部有通行權者。</w:t>
      </w:r>
    </w:p>
    <w:p w:rsidR="00285BF0" w:rsidRPr="00892539" w:rsidRDefault="00285BF0" w:rsidP="001D2134">
      <w:pPr>
        <w:pStyle w:val="a9"/>
        <w:spacing w:line="300" w:lineRule="exact"/>
        <w:ind w:left="567"/>
        <w:jc w:val="both"/>
        <w:rPr>
          <w:rFonts w:ascii="標楷體" w:eastAsia="標楷體" w:hAnsi="標楷體"/>
          <w:szCs w:val="24"/>
        </w:rPr>
      </w:pPr>
      <w:r w:rsidRPr="00892539">
        <w:rPr>
          <w:rFonts w:ascii="標楷體" w:eastAsia="標楷體" w:hAnsi="標楷體"/>
          <w:szCs w:val="24"/>
        </w:rPr>
        <w:t>前項收回部分租賃房地，出租機關應按收回建築改良物面積與原建築改良物面積比例無息退還</w:t>
      </w:r>
      <w:r w:rsidR="00C35804" w:rsidRPr="00892539">
        <w:rPr>
          <w:rFonts w:ascii="標楷體" w:eastAsia="標楷體" w:hAnsi="標楷體"/>
          <w:szCs w:val="24"/>
        </w:rPr>
        <w:t>年</w:t>
      </w:r>
      <w:r w:rsidRPr="00892539">
        <w:rPr>
          <w:rFonts w:ascii="標楷體" w:eastAsia="標楷體" w:hAnsi="標楷體"/>
          <w:szCs w:val="24"/>
        </w:rPr>
        <w:t>租金，其計算方式如下：</w:t>
      </w:r>
    </w:p>
    <w:p w:rsidR="00285BF0" w:rsidRPr="00892539" w:rsidRDefault="00C35804" w:rsidP="001D2134">
      <w:pPr>
        <w:pStyle w:val="a9"/>
        <w:spacing w:line="300" w:lineRule="exact"/>
        <w:ind w:left="567"/>
        <w:jc w:val="both"/>
        <w:rPr>
          <w:rFonts w:ascii="標楷體" w:eastAsia="標楷體" w:hAnsi="標楷體"/>
          <w:szCs w:val="24"/>
        </w:rPr>
      </w:pPr>
      <w:r w:rsidRPr="00892539">
        <w:rPr>
          <w:rFonts w:ascii="標楷體" w:eastAsia="標楷體" w:hAnsi="標楷體"/>
          <w:szCs w:val="24"/>
        </w:rPr>
        <w:t>年</w:t>
      </w:r>
      <w:r w:rsidR="00285BF0" w:rsidRPr="00892539">
        <w:rPr>
          <w:rFonts w:ascii="標楷體" w:eastAsia="標楷體" w:hAnsi="標楷體"/>
          <w:szCs w:val="24"/>
        </w:rPr>
        <w:t>租金退還金額＝(收回建築改良物面積÷原建築改良物面積)×當期已繳交之</w:t>
      </w:r>
      <w:r w:rsidRPr="00892539">
        <w:rPr>
          <w:rFonts w:ascii="標楷體" w:eastAsia="標楷體" w:hAnsi="標楷體"/>
          <w:szCs w:val="24"/>
        </w:rPr>
        <w:t>年</w:t>
      </w:r>
      <w:r w:rsidR="00285BF0" w:rsidRPr="00892539">
        <w:rPr>
          <w:rFonts w:ascii="標楷體" w:eastAsia="標楷體" w:hAnsi="標楷體"/>
          <w:szCs w:val="24"/>
        </w:rPr>
        <w:t>租金×（當期賸餘出租日數÷當期總日數）</w:t>
      </w:r>
    </w:p>
    <w:p w:rsidR="00285BF0" w:rsidRPr="00892539" w:rsidRDefault="00285BF0" w:rsidP="001D2134">
      <w:pPr>
        <w:pStyle w:val="a9"/>
        <w:numPr>
          <w:ilvl w:val="0"/>
          <w:numId w:val="15"/>
        </w:numPr>
        <w:spacing w:line="300" w:lineRule="exact"/>
        <w:ind w:left="709" w:hanging="567"/>
        <w:jc w:val="both"/>
        <w:rPr>
          <w:rFonts w:ascii="標楷體" w:eastAsia="標楷體" w:hAnsi="標楷體"/>
          <w:szCs w:val="24"/>
        </w:rPr>
      </w:pPr>
      <w:r w:rsidRPr="00892539">
        <w:rPr>
          <w:rFonts w:ascii="標楷體" w:eastAsia="標楷體" w:hAnsi="標楷體"/>
          <w:szCs w:val="24"/>
        </w:rPr>
        <w:t>承租人應依下列約定使用租賃房地：</w:t>
      </w:r>
    </w:p>
    <w:p w:rsidR="00285BF0" w:rsidRPr="00892539" w:rsidRDefault="00285BF0" w:rsidP="001D2134">
      <w:pPr>
        <w:pStyle w:val="a9"/>
        <w:numPr>
          <w:ilvl w:val="1"/>
          <w:numId w:val="15"/>
        </w:numPr>
        <w:spacing w:line="300" w:lineRule="exact"/>
        <w:ind w:hanging="393"/>
        <w:jc w:val="both"/>
        <w:rPr>
          <w:rFonts w:ascii="標楷體" w:eastAsia="標楷體" w:hAnsi="標楷體"/>
          <w:szCs w:val="24"/>
        </w:rPr>
      </w:pPr>
      <w:r w:rsidRPr="00892539">
        <w:rPr>
          <w:rFonts w:ascii="標楷體" w:eastAsia="標楷體" w:hAnsi="標楷體"/>
          <w:szCs w:val="24"/>
        </w:rPr>
        <w:t>不得作違背法令規定或約定用途之使用。</w:t>
      </w:r>
    </w:p>
    <w:p w:rsidR="00285BF0" w:rsidRPr="00892539" w:rsidRDefault="00285BF0" w:rsidP="001D2134">
      <w:pPr>
        <w:pStyle w:val="a9"/>
        <w:numPr>
          <w:ilvl w:val="1"/>
          <w:numId w:val="15"/>
        </w:numPr>
        <w:spacing w:line="300" w:lineRule="exact"/>
        <w:ind w:hanging="393"/>
        <w:jc w:val="both"/>
        <w:rPr>
          <w:rFonts w:ascii="標楷體" w:eastAsia="標楷體" w:hAnsi="標楷體"/>
          <w:szCs w:val="24"/>
        </w:rPr>
      </w:pPr>
      <w:r w:rsidRPr="00892539">
        <w:rPr>
          <w:rFonts w:ascii="標楷體" w:eastAsia="標楷體" w:hAnsi="標楷體"/>
          <w:szCs w:val="24"/>
        </w:rPr>
        <w:t>不得擅自將租賃房地之全部或一部轉讓、轉租或以其他方式提供他人使用。違者，出租機關終止租約</w:t>
      </w:r>
      <w:r w:rsidR="000021C6" w:rsidRPr="00892539">
        <w:rPr>
          <w:rFonts w:ascii="標楷體" w:eastAsia="標楷體" w:hAnsi="標楷體" w:hint="eastAsia"/>
          <w:bCs/>
          <w:szCs w:val="24"/>
        </w:rPr>
        <w:t>。</w:t>
      </w:r>
    </w:p>
    <w:p w:rsidR="00285BF0" w:rsidRPr="00892539" w:rsidRDefault="00285BF0" w:rsidP="001D2134">
      <w:pPr>
        <w:pStyle w:val="a9"/>
        <w:numPr>
          <w:ilvl w:val="1"/>
          <w:numId w:val="15"/>
        </w:numPr>
        <w:spacing w:line="300" w:lineRule="exact"/>
        <w:ind w:hanging="393"/>
        <w:jc w:val="both"/>
        <w:rPr>
          <w:rFonts w:ascii="標楷體" w:eastAsia="標楷體" w:hAnsi="標楷體"/>
          <w:szCs w:val="24"/>
        </w:rPr>
      </w:pPr>
      <w:r w:rsidRPr="00892539">
        <w:rPr>
          <w:rFonts w:ascii="標楷體" w:eastAsia="標楷體" w:hAnsi="標楷體"/>
          <w:szCs w:val="24"/>
        </w:rPr>
        <w:t>租賃房地如位於都市計畫公共設施保留地，於公共設施開闢時，出租機關得隨時終止租約，承租人不得向出租機關要求任何補償。</w:t>
      </w:r>
    </w:p>
    <w:p w:rsidR="00285BF0" w:rsidRPr="00892539" w:rsidRDefault="00285BF0" w:rsidP="001D2134">
      <w:pPr>
        <w:pStyle w:val="a9"/>
        <w:numPr>
          <w:ilvl w:val="1"/>
          <w:numId w:val="15"/>
        </w:numPr>
        <w:spacing w:line="300" w:lineRule="exact"/>
        <w:ind w:hanging="393"/>
        <w:jc w:val="both"/>
        <w:rPr>
          <w:rFonts w:ascii="標楷體" w:eastAsia="標楷體" w:hAnsi="標楷體"/>
          <w:szCs w:val="24"/>
        </w:rPr>
      </w:pPr>
      <w:r w:rsidRPr="00892539">
        <w:rPr>
          <w:rFonts w:ascii="標楷體" w:eastAsia="標楷體" w:hAnsi="標楷體"/>
          <w:szCs w:val="24"/>
        </w:rPr>
        <w:t>租賃房地經列入重劃或都市更新範圍者，承租人不得妨礙重劃或都市更新工程之進行。</w:t>
      </w:r>
    </w:p>
    <w:p w:rsidR="00285BF0" w:rsidRPr="00892539" w:rsidRDefault="00285BF0" w:rsidP="001D2134">
      <w:pPr>
        <w:pStyle w:val="a9"/>
        <w:numPr>
          <w:ilvl w:val="1"/>
          <w:numId w:val="15"/>
        </w:numPr>
        <w:spacing w:line="300" w:lineRule="exact"/>
        <w:ind w:hanging="393"/>
        <w:jc w:val="both"/>
        <w:rPr>
          <w:rFonts w:ascii="標楷體" w:eastAsia="標楷體" w:hAnsi="標楷體"/>
          <w:szCs w:val="24"/>
        </w:rPr>
      </w:pPr>
      <w:r w:rsidRPr="00892539">
        <w:rPr>
          <w:rFonts w:ascii="標楷體" w:eastAsia="標楷體" w:hAnsi="標楷體"/>
          <w:szCs w:val="24"/>
        </w:rPr>
        <w:t>不得有室內施放產生火焰、火花或火星等明火、喧囂擾鄰及製造環境髒亂污染等行為</w:t>
      </w:r>
      <w:r w:rsidR="000021C6" w:rsidRPr="00892539">
        <w:rPr>
          <w:rFonts w:ascii="標楷體" w:eastAsia="標楷體" w:hAnsi="標楷體" w:hint="eastAsia"/>
          <w:bCs/>
          <w:szCs w:val="24"/>
        </w:rPr>
        <w:t>。</w:t>
      </w:r>
    </w:p>
    <w:p w:rsidR="00285BF0" w:rsidRPr="00892539" w:rsidRDefault="00285BF0" w:rsidP="001D2134">
      <w:pPr>
        <w:pStyle w:val="a9"/>
        <w:numPr>
          <w:ilvl w:val="1"/>
          <w:numId w:val="15"/>
        </w:numPr>
        <w:spacing w:line="300" w:lineRule="exact"/>
        <w:ind w:hanging="393"/>
        <w:jc w:val="both"/>
        <w:rPr>
          <w:rFonts w:ascii="標楷體" w:eastAsia="標楷體" w:hAnsi="標楷體"/>
          <w:szCs w:val="24"/>
        </w:rPr>
      </w:pPr>
      <w:r w:rsidRPr="00892539">
        <w:rPr>
          <w:rFonts w:ascii="標楷體" w:eastAsia="標楷體" w:hAnsi="標楷體"/>
          <w:szCs w:val="24"/>
        </w:rPr>
        <w:t>租賃房屋如屬古蹟、歷史建築或其他文化資產者，承租人應依文化資產保存法相關規定管理維護之，並自行負擔相關費用</w:t>
      </w:r>
      <w:r w:rsidR="000021C6" w:rsidRPr="00892539">
        <w:rPr>
          <w:rFonts w:ascii="標楷體" w:eastAsia="標楷體" w:hAnsi="標楷體" w:hint="eastAsia"/>
          <w:bCs/>
          <w:szCs w:val="24"/>
        </w:rPr>
        <w:t>。</w:t>
      </w:r>
    </w:p>
    <w:p w:rsidR="00285BF0" w:rsidRPr="00892539" w:rsidRDefault="00285BF0" w:rsidP="001D2134">
      <w:pPr>
        <w:pStyle w:val="a9"/>
        <w:numPr>
          <w:ilvl w:val="1"/>
          <w:numId w:val="15"/>
        </w:numPr>
        <w:spacing w:line="300" w:lineRule="exact"/>
        <w:ind w:hanging="393"/>
        <w:jc w:val="both"/>
        <w:rPr>
          <w:rFonts w:ascii="標楷體" w:eastAsia="標楷體" w:hAnsi="標楷體"/>
          <w:szCs w:val="24"/>
        </w:rPr>
      </w:pPr>
      <w:r w:rsidRPr="00892539">
        <w:rPr>
          <w:rFonts w:ascii="標楷體" w:eastAsia="標楷體" w:hAnsi="標楷體"/>
          <w:szCs w:val="24"/>
        </w:rPr>
        <w:t>承租人應依建築法第七十七條規定，維護租賃房屋合法使用與其構造及設備安全。租賃房屋係供公眾使用者（指供公眾工作、營業、居住、遊覽、娛樂及其他供公眾使用），應定期委託中央主管建築機關認可之專業機構或人員檢查簽證，其檢查簽證結果應向當地主管建築機關申報；非供公眾使用者，經內政部認有必要檢查簽證時，承租人亦應遵照辦理</w:t>
      </w:r>
      <w:r w:rsidR="000021C6" w:rsidRPr="00892539">
        <w:rPr>
          <w:rFonts w:ascii="標楷體" w:eastAsia="標楷體" w:hAnsi="標楷體" w:hint="eastAsia"/>
          <w:bCs/>
          <w:szCs w:val="24"/>
        </w:rPr>
        <w:t>。</w:t>
      </w:r>
    </w:p>
    <w:p w:rsidR="00285BF0" w:rsidRPr="00892539" w:rsidRDefault="00747562" w:rsidP="001D2134">
      <w:pPr>
        <w:pStyle w:val="a9"/>
        <w:numPr>
          <w:ilvl w:val="0"/>
          <w:numId w:val="15"/>
        </w:numPr>
        <w:spacing w:line="300" w:lineRule="exact"/>
        <w:ind w:left="993" w:hanging="851"/>
        <w:jc w:val="both"/>
        <w:rPr>
          <w:rFonts w:ascii="標楷體" w:eastAsia="標楷體" w:hAnsi="標楷體"/>
          <w:szCs w:val="24"/>
        </w:rPr>
      </w:pPr>
      <w:r w:rsidRPr="00892539">
        <w:rPr>
          <w:rFonts w:ascii="標楷體" w:eastAsia="標楷體" w:hAnsi="標楷體"/>
          <w:szCs w:val="24"/>
        </w:rPr>
        <w:t>租賃土地，承租人不得於租賃土地上興建建物、地上物，承租人同意不請求出租機關提供租賃標的物辦理地上權登記</w:t>
      </w:r>
      <w:r w:rsidR="00D826FF" w:rsidRPr="00892539">
        <w:rPr>
          <w:rFonts w:ascii="標楷體" w:eastAsia="標楷體" w:hAnsi="標楷體"/>
          <w:szCs w:val="24"/>
        </w:rPr>
        <w:t>。</w:t>
      </w:r>
      <w:r w:rsidR="00285BF0" w:rsidRPr="00892539">
        <w:rPr>
          <w:rFonts w:ascii="標楷體" w:eastAsia="標楷體" w:hAnsi="標楷體"/>
          <w:szCs w:val="24"/>
        </w:rPr>
        <w:t>租賃房地，承租人不得要求增建、改建或拆除新建，如必須修建或於租賃房地內辦理相關設施及設備之增設、修繕、使用執照之變更、室內裝修，應先徵得出租機關同意，並依建築法相關法令規定辦理，相關費用由承租人自行負擔，不得抵償租金或要求任何補償。違者，</w:t>
      </w:r>
      <w:r w:rsidR="00A20C2D">
        <w:rPr>
          <w:rFonts w:ascii="標楷體" w:eastAsia="標楷體" w:hAnsi="標楷體" w:hint="eastAsia"/>
          <w:szCs w:val="24"/>
        </w:rPr>
        <w:t>機關得要求</w:t>
      </w:r>
      <w:r w:rsidR="00992F62" w:rsidRPr="00892539">
        <w:rPr>
          <w:rFonts w:ascii="標楷體" w:eastAsia="標楷體" w:hAnsi="標楷體"/>
          <w:szCs w:val="24"/>
        </w:rPr>
        <w:t>繳納發現當月租金額</w:t>
      </w:r>
      <w:r w:rsidR="004F54A0" w:rsidRPr="00892539">
        <w:rPr>
          <w:rFonts w:ascii="標楷體" w:eastAsia="標楷體" w:hAnsi="標楷體"/>
          <w:szCs w:val="24"/>
        </w:rPr>
        <w:t>二</w:t>
      </w:r>
      <w:r w:rsidR="00992F62" w:rsidRPr="00892539">
        <w:rPr>
          <w:rFonts w:ascii="標楷體" w:eastAsia="標楷體" w:hAnsi="標楷體"/>
          <w:szCs w:val="24"/>
        </w:rPr>
        <w:t>倍之</w:t>
      </w:r>
      <w:r w:rsidR="00CC04BB" w:rsidRPr="00892539">
        <w:rPr>
          <w:rFonts w:ascii="標楷體" w:eastAsia="標楷體" w:hAnsi="標楷體"/>
          <w:szCs w:val="24"/>
        </w:rPr>
        <w:t>懲罰性</w:t>
      </w:r>
      <w:r w:rsidR="00992F62" w:rsidRPr="00892539">
        <w:rPr>
          <w:rFonts w:ascii="標楷體" w:eastAsia="標楷體" w:hAnsi="標楷體"/>
          <w:szCs w:val="24"/>
        </w:rPr>
        <w:t>違約金，經出租機關</w:t>
      </w:r>
      <w:r w:rsidR="004F54A0" w:rsidRPr="00892539">
        <w:rPr>
          <w:rFonts w:ascii="標楷體" w:eastAsia="標楷體" w:hAnsi="標楷體"/>
          <w:szCs w:val="24"/>
        </w:rPr>
        <w:t>二</w:t>
      </w:r>
      <w:r w:rsidR="00992F62" w:rsidRPr="00892539">
        <w:rPr>
          <w:rFonts w:ascii="標楷體" w:eastAsia="標楷體" w:hAnsi="標楷體"/>
          <w:szCs w:val="24"/>
        </w:rPr>
        <w:t>次限期改善，</w:t>
      </w:r>
      <w:r w:rsidR="0019669B" w:rsidRPr="00892539">
        <w:rPr>
          <w:rFonts w:ascii="標楷體" w:eastAsia="標楷體" w:hAnsi="標楷體"/>
          <w:szCs w:val="24"/>
        </w:rPr>
        <w:t>仍未改善者</w:t>
      </w:r>
      <w:r w:rsidR="00992F62" w:rsidRPr="00892539">
        <w:rPr>
          <w:rFonts w:ascii="標楷體" w:eastAsia="標楷體" w:hAnsi="標楷體"/>
          <w:szCs w:val="24"/>
        </w:rPr>
        <w:t>，出租機關</w:t>
      </w:r>
      <w:r w:rsidR="00285BF0" w:rsidRPr="00892539">
        <w:rPr>
          <w:rFonts w:ascii="標楷體" w:eastAsia="標楷體" w:hAnsi="標楷體"/>
          <w:szCs w:val="24"/>
        </w:rPr>
        <w:t>應終止租約</w:t>
      </w:r>
      <w:r w:rsidR="000021C6" w:rsidRPr="00892539">
        <w:rPr>
          <w:rFonts w:ascii="標楷體" w:eastAsia="標楷體" w:hAnsi="標楷體" w:hint="eastAsia"/>
          <w:bCs/>
          <w:szCs w:val="24"/>
        </w:rPr>
        <w:t>。</w:t>
      </w:r>
    </w:p>
    <w:p w:rsidR="00285BF0" w:rsidRPr="00892539" w:rsidRDefault="00285BF0" w:rsidP="001D2134">
      <w:pPr>
        <w:pStyle w:val="a9"/>
        <w:spacing w:line="300" w:lineRule="exact"/>
        <w:ind w:left="993"/>
        <w:jc w:val="both"/>
        <w:rPr>
          <w:rFonts w:ascii="標楷體" w:eastAsia="標楷體" w:hAnsi="標楷體"/>
          <w:szCs w:val="24"/>
        </w:rPr>
      </w:pPr>
      <w:r w:rsidRPr="00892539">
        <w:rPr>
          <w:rFonts w:ascii="標楷體" w:eastAsia="標楷體" w:hAnsi="標楷體"/>
          <w:szCs w:val="24"/>
        </w:rPr>
        <w:t>承租人就租賃房屋為室內裝修時，應依建築法第七十七條之二及建築物室內裝修管理辦法規定，辦理如下事項：</w:t>
      </w:r>
    </w:p>
    <w:p w:rsidR="00285BF0" w:rsidRPr="00892539" w:rsidRDefault="00285BF0" w:rsidP="001D2134">
      <w:pPr>
        <w:pStyle w:val="a9"/>
        <w:numPr>
          <w:ilvl w:val="0"/>
          <w:numId w:val="16"/>
        </w:numPr>
        <w:spacing w:line="300" w:lineRule="exact"/>
        <w:ind w:left="1276" w:hanging="283"/>
        <w:jc w:val="both"/>
        <w:rPr>
          <w:rFonts w:ascii="標楷體" w:eastAsia="標楷體" w:hAnsi="標楷體"/>
          <w:szCs w:val="24"/>
        </w:rPr>
      </w:pPr>
      <w:r w:rsidRPr="00892539">
        <w:rPr>
          <w:rFonts w:ascii="標楷體" w:eastAsia="標楷體" w:hAnsi="標楷體"/>
          <w:szCs w:val="24"/>
        </w:rPr>
        <w:t>租賃房屋供公眾使用者，其室內裝修應申請審查許可，租賃房屋非供公眾使用者，經內政部認有必要時，承租人亦應遵照辦理。</w:t>
      </w:r>
    </w:p>
    <w:p w:rsidR="00285BF0" w:rsidRPr="00892539" w:rsidRDefault="00285BF0" w:rsidP="001D2134">
      <w:pPr>
        <w:pStyle w:val="a9"/>
        <w:numPr>
          <w:ilvl w:val="0"/>
          <w:numId w:val="16"/>
        </w:numPr>
        <w:spacing w:line="300" w:lineRule="exact"/>
        <w:ind w:left="1276" w:hanging="283"/>
        <w:jc w:val="both"/>
        <w:rPr>
          <w:rFonts w:ascii="標楷體" w:eastAsia="標楷體" w:hAnsi="標楷體"/>
          <w:szCs w:val="24"/>
        </w:rPr>
      </w:pPr>
      <w:r w:rsidRPr="00892539">
        <w:rPr>
          <w:rFonts w:ascii="標楷體" w:eastAsia="標楷體" w:hAnsi="標楷體"/>
          <w:szCs w:val="24"/>
        </w:rPr>
        <w:t>裝修材料應合於建築技術規則之規定。</w:t>
      </w:r>
    </w:p>
    <w:p w:rsidR="00285BF0" w:rsidRPr="00892539" w:rsidRDefault="00285BF0" w:rsidP="001D2134">
      <w:pPr>
        <w:pStyle w:val="a9"/>
        <w:numPr>
          <w:ilvl w:val="0"/>
          <w:numId w:val="16"/>
        </w:numPr>
        <w:spacing w:line="300" w:lineRule="exact"/>
        <w:ind w:left="1276" w:hanging="283"/>
        <w:jc w:val="both"/>
        <w:rPr>
          <w:rFonts w:ascii="標楷體" w:eastAsia="標楷體" w:hAnsi="標楷體"/>
          <w:szCs w:val="24"/>
        </w:rPr>
      </w:pPr>
      <w:r w:rsidRPr="00892539">
        <w:rPr>
          <w:rFonts w:ascii="標楷體" w:eastAsia="標楷體" w:hAnsi="標楷體"/>
          <w:szCs w:val="24"/>
        </w:rPr>
        <w:t>不得妨害或破壞防火避難設施、消防設備、防火區劃及主要構造。但經出租機關同意，並依建築、消防相關法令規定辦理者，得做變更。</w:t>
      </w:r>
    </w:p>
    <w:p w:rsidR="00285BF0" w:rsidRPr="00892539" w:rsidRDefault="00285BF0" w:rsidP="001D2134">
      <w:pPr>
        <w:pStyle w:val="a9"/>
        <w:numPr>
          <w:ilvl w:val="0"/>
          <w:numId w:val="16"/>
        </w:numPr>
        <w:spacing w:line="300" w:lineRule="exact"/>
        <w:ind w:left="1276" w:hanging="283"/>
        <w:jc w:val="both"/>
        <w:rPr>
          <w:rFonts w:ascii="標楷體" w:eastAsia="標楷體" w:hAnsi="標楷體"/>
          <w:szCs w:val="24"/>
        </w:rPr>
      </w:pPr>
      <w:r w:rsidRPr="00892539">
        <w:rPr>
          <w:rFonts w:ascii="標楷體" w:eastAsia="標楷體" w:hAnsi="標楷體"/>
          <w:szCs w:val="24"/>
        </w:rPr>
        <w:t>不得妨害或破壞保護民眾隱私權之設施</w:t>
      </w:r>
      <w:r w:rsidR="000021C6" w:rsidRPr="00892539">
        <w:rPr>
          <w:rFonts w:ascii="標楷體" w:eastAsia="標楷體" w:hAnsi="標楷體" w:hint="eastAsia"/>
          <w:bCs/>
          <w:szCs w:val="24"/>
        </w:rPr>
        <w:t>。</w:t>
      </w:r>
    </w:p>
    <w:p w:rsidR="00D826FF" w:rsidRPr="00892539" w:rsidRDefault="00285BF0" w:rsidP="001D2134">
      <w:pPr>
        <w:pStyle w:val="a9"/>
        <w:numPr>
          <w:ilvl w:val="0"/>
          <w:numId w:val="16"/>
        </w:numPr>
        <w:spacing w:line="300" w:lineRule="exact"/>
        <w:ind w:left="1276" w:hanging="283"/>
        <w:jc w:val="both"/>
        <w:rPr>
          <w:rFonts w:ascii="標楷體" w:eastAsia="標楷體" w:hAnsi="標楷體"/>
          <w:szCs w:val="24"/>
        </w:rPr>
      </w:pPr>
      <w:r w:rsidRPr="00892539">
        <w:rPr>
          <w:rFonts w:ascii="標楷體" w:eastAsia="標楷體" w:hAnsi="標楷體"/>
          <w:szCs w:val="24"/>
        </w:rPr>
        <w:t>租賃房屋室內裝修應由經內政部登記許可之室內裝修從業者辦理。</w:t>
      </w:r>
    </w:p>
    <w:p w:rsidR="00285BF0" w:rsidRPr="00892539" w:rsidRDefault="00D957D4" w:rsidP="001D2134">
      <w:pPr>
        <w:pStyle w:val="a9"/>
        <w:numPr>
          <w:ilvl w:val="0"/>
          <w:numId w:val="15"/>
        </w:numPr>
        <w:spacing w:line="300" w:lineRule="exact"/>
        <w:ind w:left="993" w:hanging="851"/>
        <w:jc w:val="both"/>
        <w:rPr>
          <w:rFonts w:ascii="標楷體" w:eastAsia="標楷體" w:hAnsi="標楷體"/>
          <w:szCs w:val="24"/>
        </w:rPr>
      </w:pPr>
      <w:r w:rsidRPr="00892539">
        <w:rPr>
          <w:rFonts w:ascii="標楷體" w:eastAsia="標楷體" w:hAnsi="標楷體"/>
          <w:szCs w:val="24"/>
        </w:rPr>
        <w:t>承租人死亡，繼承人應於繼承開始之日起六個月內申請繼承換約。但不可歸責於繼承人或經各主管機關核准者得申請展期</w:t>
      </w:r>
      <w:r w:rsidR="000021C6" w:rsidRPr="00892539">
        <w:rPr>
          <w:rFonts w:ascii="標楷體" w:eastAsia="標楷體" w:hAnsi="標楷體" w:hint="eastAsia"/>
          <w:bCs/>
          <w:szCs w:val="24"/>
        </w:rPr>
        <w:t>。</w:t>
      </w:r>
    </w:p>
    <w:p w:rsidR="00D957D4" w:rsidRPr="00892539" w:rsidRDefault="00D957D4" w:rsidP="001D2134">
      <w:pPr>
        <w:pStyle w:val="a9"/>
        <w:numPr>
          <w:ilvl w:val="0"/>
          <w:numId w:val="15"/>
        </w:numPr>
        <w:spacing w:line="300" w:lineRule="exact"/>
        <w:ind w:left="993" w:hanging="851"/>
        <w:jc w:val="both"/>
        <w:rPr>
          <w:rFonts w:ascii="標楷體" w:eastAsia="標楷體" w:hAnsi="標楷體"/>
          <w:szCs w:val="24"/>
        </w:rPr>
      </w:pPr>
      <w:r w:rsidRPr="00892539">
        <w:rPr>
          <w:rFonts w:ascii="標楷體" w:eastAsia="標楷體" w:hAnsi="標楷體"/>
          <w:szCs w:val="24"/>
        </w:rPr>
        <w:t>出租機關發現承租人不具投標資格時，應撤銷或終止租約，承租人已負擔之公證費、接(復)水、電、瓦斯等費用，不予退還；所繳之</w:t>
      </w:r>
      <w:r w:rsidR="00C35804" w:rsidRPr="00892539">
        <w:rPr>
          <w:rFonts w:ascii="標楷體" w:eastAsia="標楷體" w:hAnsi="標楷體"/>
          <w:szCs w:val="24"/>
        </w:rPr>
        <w:t>年</w:t>
      </w:r>
      <w:r w:rsidRPr="00892539">
        <w:rPr>
          <w:rFonts w:ascii="標楷體" w:eastAsia="標楷體" w:hAnsi="標楷體"/>
          <w:szCs w:val="24"/>
        </w:rPr>
        <w:t>租金及</w:t>
      </w:r>
      <w:r w:rsidR="00892539" w:rsidRPr="00892539">
        <w:rPr>
          <w:rFonts w:ascii="標楷體" w:eastAsia="標楷體" w:hAnsi="標楷體" w:hint="eastAsia"/>
          <w:bCs/>
          <w:color w:val="FF0000"/>
        </w:rPr>
        <w:t>履約保證金(押金)</w:t>
      </w:r>
      <w:r w:rsidRPr="00892539">
        <w:rPr>
          <w:rFonts w:ascii="標楷體" w:eastAsia="標楷體" w:hAnsi="標楷體"/>
          <w:szCs w:val="24"/>
        </w:rPr>
        <w:t>，除承租人於投標時明知或因重大過失提供不正確資料，全額沒收外，比照第（十八）點及本租約約定事項四辦理。</w:t>
      </w:r>
    </w:p>
    <w:p w:rsidR="00D957D4" w:rsidRPr="00892539" w:rsidRDefault="00D957D4" w:rsidP="001D2134">
      <w:pPr>
        <w:pStyle w:val="a9"/>
        <w:numPr>
          <w:ilvl w:val="0"/>
          <w:numId w:val="15"/>
        </w:numPr>
        <w:spacing w:line="300" w:lineRule="exact"/>
        <w:ind w:left="993" w:hanging="851"/>
        <w:jc w:val="both"/>
        <w:rPr>
          <w:rFonts w:ascii="標楷體" w:eastAsia="標楷體" w:hAnsi="標楷體"/>
          <w:szCs w:val="24"/>
        </w:rPr>
      </w:pPr>
      <w:r w:rsidRPr="00892539">
        <w:rPr>
          <w:rFonts w:ascii="標楷體" w:eastAsia="標楷體" w:hAnsi="標楷體"/>
          <w:szCs w:val="24"/>
        </w:rPr>
        <w:t>承租人應以善良管理人之注意，依租約約定使用及保管租賃房地，如房屋損毀，應即通知出租機關查驗，由出租機關依有關規定處理。</w:t>
      </w:r>
    </w:p>
    <w:p w:rsidR="00D957D4" w:rsidRPr="00892539" w:rsidRDefault="00D957D4" w:rsidP="001D2134">
      <w:pPr>
        <w:pStyle w:val="a9"/>
        <w:spacing w:line="300" w:lineRule="exact"/>
        <w:ind w:left="993"/>
        <w:jc w:val="both"/>
        <w:rPr>
          <w:rFonts w:ascii="標楷體" w:eastAsia="標楷體" w:hAnsi="標楷體"/>
          <w:szCs w:val="24"/>
        </w:rPr>
      </w:pPr>
      <w:r w:rsidRPr="00892539">
        <w:rPr>
          <w:rFonts w:ascii="標楷體" w:eastAsia="標楷體" w:hAnsi="標楷體"/>
          <w:szCs w:val="24"/>
        </w:rPr>
        <w:t>其因承租人之故意或過失所致者，並應照出租機關規定價格賠償或按原狀修復，租約終止時，不得要求補償。</w:t>
      </w:r>
    </w:p>
    <w:p w:rsidR="00D957D4" w:rsidRPr="00892539" w:rsidRDefault="00D957D4" w:rsidP="001D2134">
      <w:pPr>
        <w:pStyle w:val="a9"/>
        <w:spacing w:line="300" w:lineRule="exact"/>
        <w:ind w:left="993"/>
        <w:jc w:val="both"/>
        <w:rPr>
          <w:rFonts w:ascii="標楷體" w:eastAsia="標楷體" w:hAnsi="標楷體"/>
          <w:szCs w:val="24"/>
        </w:rPr>
      </w:pPr>
      <w:r w:rsidRPr="00892539">
        <w:rPr>
          <w:rFonts w:ascii="標楷體" w:eastAsia="標楷體" w:hAnsi="標楷體"/>
          <w:szCs w:val="24"/>
        </w:rPr>
        <w:t>承租人應防止土壤及地下水遭受污染，租賃標的非屬區分所有建物，出租時為閒置土地部分，於簽訂租賃契約後三</w:t>
      </w:r>
      <w:proofErr w:type="gramStart"/>
      <w:r w:rsidRPr="00892539">
        <w:rPr>
          <w:rFonts w:ascii="標楷體" w:eastAsia="標楷體" w:hAnsi="標楷體"/>
          <w:szCs w:val="24"/>
        </w:rPr>
        <w:t>個</w:t>
      </w:r>
      <w:proofErr w:type="gramEnd"/>
      <w:r w:rsidRPr="00892539">
        <w:rPr>
          <w:rFonts w:ascii="標楷體" w:eastAsia="標楷體" w:hAnsi="標楷體"/>
          <w:szCs w:val="24"/>
        </w:rPr>
        <w:t>月內，依污染土地關係人之善良管理人注意義務認定準則第四</w:t>
      </w:r>
      <w:r w:rsidRPr="00892539">
        <w:rPr>
          <w:rFonts w:ascii="標楷體" w:eastAsia="標楷體" w:hAnsi="標楷體"/>
          <w:szCs w:val="24"/>
        </w:rPr>
        <w:lastRenderedPageBreak/>
        <w:t>條第一項規定採取管理措施，作成紀錄妥為保存，並提供所設置管理設施之相關照片予出租機關。如因未採取前述管理措施，致出租機關須依土壤及地下水污染整治法第三十一條第一項規定，負連帶清償責任時，應由承租人負責改善並負一切損害賠償責任，出租機關並得終止契約。</w:t>
      </w:r>
    </w:p>
    <w:p w:rsidR="00D957D4" w:rsidRPr="00892539" w:rsidRDefault="00D957D4" w:rsidP="001D2134">
      <w:pPr>
        <w:pStyle w:val="a9"/>
        <w:spacing w:line="300" w:lineRule="exact"/>
        <w:ind w:left="993"/>
        <w:jc w:val="both"/>
        <w:rPr>
          <w:rFonts w:ascii="標楷體" w:eastAsia="標楷體" w:hAnsi="標楷體"/>
          <w:szCs w:val="24"/>
        </w:rPr>
      </w:pPr>
      <w:r w:rsidRPr="00892539">
        <w:rPr>
          <w:rFonts w:ascii="標楷體" w:eastAsia="標楷體" w:hAnsi="標楷體"/>
          <w:szCs w:val="24"/>
        </w:rPr>
        <w:t>租賃房地有下列使用情形之</w:t>
      </w:r>
      <w:proofErr w:type="gramStart"/>
      <w:r w:rsidRPr="00892539">
        <w:rPr>
          <w:rFonts w:ascii="標楷體" w:eastAsia="標楷體" w:hAnsi="標楷體"/>
          <w:szCs w:val="24"/>
        </w:rPr>
        <w:t>一</w:t>
      </w:r>
      <w:proofErr w:type="gramEnd"/>
      <w:r w:rsidRPr="00892539">
        <w:rPr>
          <w:rFonts w:ascii="標楷體" w:eastAsia="標楷體" w:hAnsi="標楷體"/>
          <w:szCs w:val="24"/>
        </w:rPr>
        <w:t>者，承租人應負回復原狀之義務：</w:t>
      </w:r>
    </w:p>
    <w:p w:rsidR="00D957D4" w:rsidRPr="00892539" w:rsidRDefault="00D957D4" w:rsidP="001D2134">
      <w:pPr>
        <w:pStyle w:val="a9"/>
        <w:numPr>
          <w:ilvl w:val="0"/>
          <w:numId w:val="17"/>
        </w:numPr>
        <w:spacing w:line="300" w:lineRule="exact"/>
        <w:ind w:left="1276" w:hanging="283"/>
        <w:jc w:val="both"/>
        <w:rPr>
          <w:rFonts w:ascii="標楷體" w:eastAsia="標楷體" w:hAnsi="標楷體"/>
          <w:szCs w:val="24"/>
        </w:rPr>
      </w:pPr>
      <w:r w:rsidRPr="00892539">
        <w:rPr>
          <w:rFonts w:ascii="標楷體" w:eastAsia="標楷體" w:hAnsi="標楷體"/>
          <w:szCs w:val="24"/>
        </w:rPr>
        <w:t>堆置雜物。</w:t>
      </w:r>
    </w:p>
    <w:p w:rsidR="00D957D4" w:rsidRPr="00892539" w:rsidRDefault="00D957D4" w:rsidP="001D2134">
      <w:pPr>
        <w:pStyle w:val="a9"/>
        <w:numPr>
          <w:ilvl w:val="0"/>
          <w:numId w:val="17"/>
        </w:numPr>
        <w:spacing w:line="300" w:lineRule="exact"/>
        <w:ind w:left="1276" w:hanging="283"/>
        <w:jc w:val="both"/>
        <w:rPr>
          <w:rFonts w:ascii="標楷體" w:eastAsia="標楷體" w:hAnsi="標楷體"/>
          <w:szCs w:val="24"/>
        </w:rPr>
      </w:pPr>
      <w:r w:rsidRPr="00892539">
        <w:rPr>
          <w:rFonts w:ascii="標楷體" w:eastAsia="標楷體" w:hAnsi="標楷體"/>
          <w:szCs w:val="24"/>
        </w:rPr>
        <w:t>掩埋廢棄物。</w:t>
      </w:r>
    </w:p>
    <w:p w:rsidR="00D957D4" w:rsidRPr="00892539" w:rsidRDefault="00D957D4" w:rsidP="001D2134">
      <w:pPr>
        <w:pStyle w:val="a9"/>
        <w:numPr>
          <w:ilvl w:val="0"/>
          <w:numId w:val="17"/>
        </w:numPr>
        <w:spacing w:line="300" w:lineRule="exact"/>
        <w:ind w:left="1276" w:hanging="283"/>
        <w:jc w:val="both"/>
        <w:rPr>
          <w:rFonts w:ascii="標楷體" w:eastAsia="標楷體" w:hAnsi="標楷體"/>
          <w:szCs w:val="24"/>
        </w:rPr>
      </w:pPr>
      <w:r w:rsidRPr="00892539">
        <w:rPr>
          <w:rFonts w:ascii="標楷體" w:eastAsia="標楷體" w:hAnsi="標楷體"/>
          <w:szCs w:val="24"/>
        </w:rPr>
        <w:t>破壞水土保持。</w:t>
      </w:r>
    </w:p>
    <w:p w:rsidR="00D957D4" w:rsidRPr="00892539" w:rsidRDefault="00D957D4" w:rsidP="001D2134">
      <w:pPr>
        <w:pStyle w:val="a9"/>
        <w:numPr>
          <w:ilvl w:val="0"/>
          <w:numId w:val="17"/>
        </w:numPr>
        <w:spacing w:line="300" w:lineRule="exact"/>
        <w:ind w:left="1276" w:hanging="283"/>
        <w:jc w:val="both"/>
        <w:rPr>
          <w:rFonts w:ascii="標楷體" w:eastAsia="標楷體" w:hAnsi="標楷體"/>
          <w:szCs w:val="24"/>
        </w:rPr>
      </w:pPr>
      <w:r w:rsidRPr="00892539">
        <w:rPr>
          <w:rFonts w:ascii="標楷體" w:eastAsia="標楷體" w:hAnsi="標楷體"/>
          <w:szCs w:val="24"/>
        </w:rPr>
        <w:t>造成土壤及地下水污染。</w:t>
      </w:r>
    </w:p>
    <w:p w:rsidR="00D957D4" w:rsidRPr="00892539" w:rsidRDefault="00D957D4" w:rsidP="001D2134">
      <w:pPr>
        <w:pStyle w:val="a9"/>
        <w:numPr>
          <w:ilvl w:val="0"/>
          <w:numId w:val="17"/>
        </w:numPr>
        <w:spacing w:line="300" w:lineRule="exact"/>
        <w:ind w:left="1276" w:hanging="283"/>
        <w:jc w:val="both"/>
        <w:rPr>
          <w:rFonts w:ascii="標楷體" w:eastAsia="標楷體" w:hAnsi="標楷體"/>
          <w:szCs w:val="24"/>
        </w:rPr>
      </w:pPr>
      <w:r w:rsidRPr="00892539">
        <w:rPr>
          <w:rFonts w:ascii="標楷體" w:eastAsia="標楷體" w:hAnsi="標楷體"/>
          <w:szCs w:val="24"/>
        </w:rPr>
        <w:t>作為土壤及地下水污染整治法第八條第一項、第九條第一項中央主管機關公告之事業。</w:t>
      </w:r>
    </w:p>
    <w:p w:rsidR="00D957D4" w:rsidRPr="00892539" w:rsidRDefault="00D957D4" w:rsidP="001D2134">
      <w:pPr>
        <w:pStyle w:val="a9"/>
        <w:numPr>
          <w:ilvl w:val="0"/>
          <w:numId w:val="17"/>
        </w:numPr>
        <w:spacing w:line="300" w:lineRule="exact"/>
        <w:ind w:left="1276" w:hanging="283"/>
        <w:jc w:val="both"/>
        <w:rPr>
          <w:rFonts w:ascii="標楷體" w:eastAsia="標楷體" w:hAnsi="標楷體"/>
          <w:szCs w:val="24"/>
        </w:rPr>
      </w:pPr>
      <w:r w:rsidRPr="00892539">
        <w:rPr>
          <w:rFonts w:ascii="標楷體" w:eastAsia="標楷體" w:hAnsi="標楷體"/>
          <w:szCs w:val="24"/>
        </w:rPr>
        <w:t>作為私有土地建物之法定空地、建築通路或</w:t>
      </w:r>
      <w:proofErr w:type="gramStart"/>
      <w:r w:rsidRPr="00892539">
        <w:rPr>
          <w:rFonts w:ascii="標楷體" w:eastAsia="標楷體" w:hAnsi="標楷體"/>
          <w:szCs w:val="24"/>
        </w:rPr>
        <w:t>併同公</w:t>
      </w:r>
      <w:proofErr w:type="gramEnd"/>
      <w:r w:rsidRPr="00892539">
        <w:rPr>
          <w:rFonts w:ascii="標楷體" w:eastAsia="標楷體" w:hAnsi="標楷體"/>
          <w:szCs w:val="24"/>
        </w:rPr>
        <w:t>、私有土地建築使用。但屬租賃房地標租公告第五點</w:t>
      </w:r>
      <w:proofErr w:type="gramStart"/>
      <w:r w:rsidRPr="00892539">
        <w:rPr>
          <w:rFonts w:ascii="標楷體" w:eastAsia="標楷體" w:hAnsi="標楷體"/>
          <w:szCs w:val="24"/>
        </w:rPr>
        <w:t>所列按上述</w:t>
      </w:r>
      <w:proofErr w:type="gramEnd"/>
      <w:r w:rsidRPr="00892539">
        <w:rPr>
          <w:rFonts w:ascii="標楷體" w:eastAsia="標楷體" w:hAnsi="標楷體"/>
          <w:szCs w:val="24"/>
        </w:rPr>
        <w:t>現狀辦理標租者，不在此限</w:t>
      </w:r>
      <w:r w:rsidR="000021C6" w:rsidRPr="00892539">
        <w:rPr>
          <w:rFonts w:ascii="標楷體" w:eastAsia="標楷體" w:hAnsi="標楷體" w:hint="eastAsia"/>
          <w:bCs/>
          <w:szCs w:val="24"/>
        </w:rPr>
        <w:t>。</w:t>
      </w:r>
    </w:p>
    <w:p w:rsidR="00D957D4" w:rsidRPr="00892539" w:rsidRDefault="00D957D4" w:rsidP="001D2134">
      <w:pPr>
        <w:pStyle w:val="a9"/>
        <w:numPr>
          <w:ilvl w:val="0"/>
          <w:numId w:val="17"/>
        </w:numPr>
        <w:spacing w:line="300" w:lineRule="exact"/>
        <w:ind w:left="1276" w:hanging="283"/>
        <w:jc w:val="both"/>
        <w:rPr>
          <w:rFonts w:ascii="標楷體" w:eastAsia="標楷體" w:hAnsi="標楷體"/>
          <w:szCs w:val="24"/>
        </w:rPr>
      </w:pPr>
      <w:r w:rsidRPr="00892539">
        <w:rPr>
          <w:rFonts w:ascii="標楷體" w:eastAsia="標楷體" w:hAnsi="標楷體"/>
          <w:szCs w:val="24"/>
        </w:rPr>
        <w:t>殯葬相關設施。</w:t>
      </w:r>
    </w:p>
    <w:p w:rsidR="00D957D4" w:rsidRPr="00892539" w:rsidRDefault="00D957D4" w:rsidP="001D2134">
      <w:pPr>
        <w:pStyle w:val="a9"/>
        <w:numPr>
          <w:ilvl w:val="0"/>
          <w:numId w:val="17"/>
        </w:numPr>
        <w:spacing w:line="300" w:lineRule="exact"/>
        <w:ind w:left="1276" w:hanging="283"/>
        <w:jc w:val="both"/>
        <w:rPr>
          <w:rFonts w:ascii="標楷體" w:eastAsia="標楷體" w:hAnsi="標楷體"/>
          <w:szCs w:val="24"/>
        </w:rPr>
      </w:pPr>
      <w:r w:rsidRPr="00892539">
        <w:rPr>
          <w:rFonts w:ascii="標楷體" w:eastAsia="標楷體" w:hAnsi="標楷體"/>
          <w:szCs w:val="24"/>
        </w:rPr>
        <w:t>爆竹、瓦斯等危險物品之生產、分裝及堆置相關設施。</w:t>
      </w:r>
    </w:p>
    <w:p w:rsidR="00D957D4" w:rsidRPr="00892539" w:rsidRDefault="00D957D4" w:rsidP="001D2134">
      <w:pPr>
        <w:pStyle w:val="a9"/>
        <w:numPr>
          <w:ilvl w:val="0"/>
          <w:numId w:val="17"/>
        </w:numPr>
        <w:spacing w:line="300" w:lineRule="exact"/>
        <w:ind w:left="1276" w:hanging="283"/>
        <w:jc w:val="both"/>
        <w:rPr>
          <w:rFonts w:ascii="標楷體" w:eastAsia="標楷體" w:hAnsi="標楷體"/>
          <w:szCs w:val="24"/>
        </w:rPr>
      </w:pPr>
      <w:r w:rsidRPr="00892539">
        <w:rPr>
          <w:rFonts w:ascii="標楷體" w:eastAsia="標楷體" w:hAnsi="標楷體"/>
          <w:szCs w:val="24"/>
        </w:rPr>
        <w:t>土石採取，或為土石方資源堆置處理場、土石堆置、儲運、</w:t>
      </w:r>
      <w:proofErr w:type="gramStart"/>
      <w:r w:rsidRPr="00892539">
        <w:rPr>
          <w:rFonts w:ascii="標楷體" w:eastAsia="標楷體" w:hAnsi="標楷體"/>
          <w:szCs w:val="24"/>
        </w:rPr>
        <w:t>土石碎解</w:t>
      </w:r>
      <w:proofErr w:type="gramEnd"/>
      <w:r w:rsidRPr="00892539">
        <w:rPr>
          <w:rFonts w:ascii="標楷體" w:eastAsia="標楷體" w:hAnsi="標楷體"/>
          <w:szCs w:val="24"/>
        </w:rPr>
        <w:t>洗選場及相關設施</w:t>
      </w:r>
      <w:r w:rsidR="000021C6" w:rsidRPr="00892539">
        <w:rPr>
          <w:rFonts w:ascii="標楷體" w:eastAsia="標楷體" w:hAnsi="標楷體" w:hint="eastAsia"/>
          <w:bCs/>
          <w:szCs w:val="24"/>
        </w:rPr>
        <w:t>。</w:t>
      </w:r>
    </w:p>
    <w:p w:rsidR="00D957D4" w:rsidRPr="00892539" w:rsidRDefault="00D957D4" w:rsidP="001D2134">
      <w:pPr>
        <w:pStyle w:val="a9"/>
        <w:numPr>
          <w:ilvl w:val="0"/>
          <w:numId w:val="17"/>
        </w:numPr>
        <w:spacing w:line="300" w:lineRule="exact"/>
        <w:ind w:left="1276" w:hanging="283"/>
        <w:jc w:val="both"/>
        <w:rPr>
          <w:rFonts w:ascii="標楷體" w:eastAsia="標楷體" w:hAnsi="標楷體"/>
          <w:szCs w:val="24"/>
        </w:rPr>
      </w:pPr>
      <w:r w:rsidRPr="00892539">
        <w:rPr>
          <w:rFonts w:ascii="標楷體" w:eastAsia="標楷體" w:hAnsi="標楷體"/>
          <w:szCs w:val="24"/>
        </w:rPr>
        <w:t>其他減損租賃物價值或效能之行為。</w:t>
      </w:r>
    </w:p>
    <w:p w:rsidR="00D957D4" w:rsidRPr="00892539" w:rsidRDefault="00D957D4" w:rsidP="001D2134">
      <w:pPr>
        <w:pStyle w:val="a9"/>
        <w:spacing w:line="300" w:lineRule="exact"/>
        <w:ind w:left="993"/>
        <w:jc w:val="both"/>
        <w:rPr>
          <w:rFonts w:ascii="標楷體" w:eastAsia="標楷體" w:hAnsi="標楷體"/>
          <w:szCs w:val="24"/>
        </w:rPr>
      </w:pPr>
      <w:r w:rsidRPr="00892539">
        <w:rPr>
          <w:rFonts w:ascii="標楷體" w:eastAsia="標楷體" w:hAnsi="標楷體"/>
          <w:szCs w:val="24"/>
        </w:rPr>
        <w:t>租賃房地作前項第５款以外之工廠事業使用者，承租人應依相關法令取得經營（設立）許可（執照或證明），並按其事業使用情形，依污染土地關係人之善良管理人注意義務認定準則第五條第一項各款環保法令取得許可證明文件，</w:t>
      </w:r>
      <w:proofErr w:type="gramStart"/>
      <w:r w:rsidRPr="00892539">
        <w:rPr>
          <w:rFonts w:ascii="標楷體" w:eastAsia="標楷體" w:hAnsi="標楷體"/>
          <w:szCs w:val="24"/>
        </w:rPr>
        <w:t>倘未取得</w:t>
      </w:r>
      <w:proofErr w:type="gramEnd"/>
      <w:r w:rsidRPr="00892539">
        <w:rPr>
          <w:rFonts w:ascii="標楷體" w:eastAsia="標楷體" w:hAnsi="標楷體"/>
          <w:szCs w:val="24"/>
        </w:rPr>
        <w:t>許可即營運使用，違反法令規定，致出租機關須依土壤及地下水污染整治法第三十一條第一項規定，負連帶清償責任時，應由承租人負責改善並負一切損害賠償責任，出租機關並得終止契約。</w:t>
      </w:r>
    </w:p>
    <w:p w:rsidR="00D957D4" w:rsidRPr="00892539" w:rsidRDefault="00D957D4" w:rsidP="001D2134">
      <w:pPr>
        <w:pStyle w:val="a9"/>
        <w:spacing w:line="300" w:lineRule="exact"/>
        <w:ind w:left="993"/>
        <w:jc w:val="both"/>
        <w:rPr>
          <w:rFonts w:ascii="標楷體" w:eastAsia="標楷體" w:hAnsi="標楷體"/>
          <w:szCs w:val="24"/>
        </w:rPr>
      </w:pPr>
      <w:r w:rsidRPr="00892539">
        <w:rPr>
          <w:rFonts w:ascii="標楷體" w:eastAsia="標楷體" w:hAnsi="標楷體"/>
          <w:szCs w:val="24"/>
        </w:rPr>
        <w:t>租賃存續期間經發現</w:t>
      </w:r>
      <w:proofErr w:type="gramStart"/>
      <w:r w:rsidRPr="00892539">
        <w:rPr>
          <w:rFonts w:ascii="標楷體" w:eastAsia="標楷體" w:hAnsi="標楷體"/>
          <w:szCs w:val="24"/>
        </w:rPr>
        <w:t>租賃物遭土壤</w:t>
      </w:r>
      <w:proofErr w:type="gramEnd"/>
      <w:r w:rsidRPr="00892539">
        <w:rPr>
          <w:rFonts w:ascii="標楷體" w:eastAsia="標楷體" w:hAnsi="標楷體"/>
          <w:szCs w:val="24"/>
        </w:rPr>
        <w:t>或地下水污染情事者，概由承租人負責改善並負一切損害賠償責任，必要時，出租機關得終止租約。</w:t>
      </w:r>
    </w:p>
    <w:p w:rsidR="00D957D4" w:rsidRPr="00892539" w:rsidRDefault="00D957D4" w:rsidP="001D2134">
      <w:pPr>
        <w:pStyle w:val="a9"/>
        <w:numPr>
          <w:ilvl w:val="0"/>
          <w:numId w:val="15"/>
        </w:numPr>
        <w:spacing w:line="300" w:lineRule="exact"/>
        <w:ind w:left="993" w:hanging="851"/>
        <w:jc w:val="both"/>
        <w:rPr>
          <w:rFonts w:ascii="標楷體" w:eastAsia="標楷體" w:hAnsi="標楷體"/>
          <w:szCs w:val="24"/>
        </w:rPr>
      </w:pPr>
      <w:r w:rsidRPr="00892539">
        <w:rPr>
          <w:rFonts w:ascii="標楷體" w:eastAsia="標楷體" w:hAnsi="標楷體"/>
          <w:szCs w:val="24"/>
        </w:rPr>
        <w:t>租賃房地如遭主管機關列為土壤及地下水污染管制範圍，承租人應自租賃房地受管制之日起每年主動自費辦理租賃房地土壤及地下水污染檢測作業，並比照土壤及地下水污染整治法施行細則規定之項目製作檢測資料二份，一份送出租機關</w:t>
      </w:r>
      <w:proofErr w:type="gramStart"/>
      <w:r w:rsidRPr="00892539">
        <w:rPr>
          <w:rFonts w:ascii="標楷體" w:eastAsia="標楷體" w:hAnsi="標楷體"/>
          <w:szCs w:val="24"/>
        </w:rPr>
        <w:t>併於租案備考</w:t>
      </w:r>
      <w:proofErr w:type="gramEnd"/>
      <w:r w:rsidRPr="00892539">
        <w:rPr>
          <w:rFonts w:ascii="標楷體" w:eastAsia="標楷體" w:hAnsi="標楷體"/>
          <w:szCs w:val="24"/>
        </w:rPr>
        <w:t>，一份報請直轄市、縣(市)主管機關備查，及於出租機關所訂期限內改善污染情形至主管機關解除管制。</w:t>
      </w:r>
    </w:p>
    <w:p w:rsidR="00D957D4" w:rsidRPr="00892539" w:rsidRDefault="00D957D4" w:rsidP="001D2134">
      <w:pPr>
        <w:pStyle w:val="a9"/>
        <w:spacing w:line="300" w:lineRule="exact"/>
        <w:ind w:left="993"/>
        <w:jc w:val="both"/>
        <w:rPr>
          <w:rFonts w:ascii="標楷體" w:eastAsia="標楷體" w:hAnsi="標楷體"/>
          <w:szCs w:val="24"/>
        </w:rPr>
      </w:pPr>
      <w:r w:rsidRPr="00892539">
        <w:rPr>
          <w:rFonts w:ascii="標楷體" w:eastAsia="標楷體" w:hAnsi="標楷體"/>
          <w:szCs w:val="24"/>
        </w:rPr>
        <w:t>因相關環境保護法規之污染整治管制措施致出租機關受損害，承租人應賠償出租機關所受之一切損害。</w:t>
      </w:r>
    </w:p>
    <w:p w:rsidR="00954FDD" w:rsidRPr="00892539" w:rsidRDefault="00D957D4" w:rsidP="001D2134">
      <w:pPr>
        <w:pStyle w:val="a9"/>
        <w:numPr>
          <w:ilvl w:val="0"/>
          <w:numId w:val="15"/>
        </w:numPr>
        <w:spacing w:line="300" w:lineRule="exact"/>
        <w:ind w:left="993" w:hanging="851"/>
        <w:jc w:val="both"/>
        <w:rPr>
          <w:rFonts w:ascii="標楷體" w:eastAsia="標楷體" w:hAnsi="標楷體"/>
          <w:szCs w:val="24"/>
        </w:rPr>
      </w:pPr>
      <w:r w:rsidRPr="00892539">
        <w:rPr>
          <w:rFonts w:ascii="標楷體" w:eastAsia="標楷體" w:hAnsi="標楷體"/>
          <w:szCs w:val="24"/>
        </w:rPr>
        <w:t>租賃房地有下列情形之一時，出租機關得終止租約，承租人不得向出租機關要求任何補償：</w:t>
      </w:r>
    </w:p>
    <w:p w:rsidR="00D957D4" w:rsidRPr="00892539" w:rsidRDefault="00D957D4" w:rsidP="001D2134">
      <w:pPr>
        <w:pStyle w:val="a9"/>
        <w:numPr>
          <w:ilvl w:val="0"/>
          <w:numId w:val="18"/>
        </w:numPr>
        <w:spacing w:line="300" w:lineRule="exact"/>
        <w:ind w:left="1276" w:hanging="283"/>
        <w:jc w:val="both"/>
        <w:rPr>
          <w:rFonts w:ascii="標楷體" w:eastAsia="標楷體" w:hAnsi="標楷體"/>
          <w:szCs w:val="24"/>
        </w:rPr>
      </w:pPr>
      <w:r w:rsidRPr="00892539">
        <w:rPr>
          <w:rFonts w:ascii="標楷體" w:eastAsia="標楷體" w:hAnsi="標楷體"/>
          <w:szCs w:val="24"/>
        </w:rPr>
        <w:t>舉辦公共、公用事業需要或依法變更使用時。</w:t>
      </w:r>
    </w:p>
    <w:p w:rsidR="00D957D4" w:rsidRPr="00892539" w:rsidRDefault="00D957D4" w:rsidP="001D2134">
      <w:pPr>
        <w:pStyle w:val="a9"/>
        <w:numPr>
          <w:ilvl w:val="0"/>
          <w:numId w:val="18"/>
        </w:numPr>
        <w:spacing w:line="300" w:lineRule="exact"/>
        <w:ind w:left="1276" w:hanging="283"/>
        <w:jc w:val="both"/>
        <w:rPr>
          <w:rFonts w:ascii="標楷體" w:eastAsia="標楷體" w:hAnsi="標楷體"/>
          <w:szCs w:val="24"/>
        </w:rPr>
      </w:pPr>
      <w:r w:rsidRPr="00892539">
        <w:rPr>
          <w:rFonts w:ascii="標楷體" w:eastAsia="標楷體" w:hAnsi="標楷體"/>
          <w:szCs w:val="24"/>
        </w:rPr>
        <w:t>政府實施國家政策或都市計畫或土地重劃有收回必要時。</w:t>
      </w:r>
    </w:p>
    <w:p w:rsidR="00D957D4" w:rsidRPr="00892539" w:rsidRDefault="00D957D4" w:rsidP="001D2134">
      <w:pPr>
        <w:pStyle w:val="a9"/>
        <w:numPr>
          <w:ilvl w:val="0"/>
          <w:numId w:val="18"/>
        </w:numPr>
        <w:spacing w:line="300" w:lineRule="exact"/>
        <w:ind w:left="1276" w:hanging="283"/>
        <w:jc w:val="both"/>
        <w:rPr>
          <w:rFonts w:ascii="標楷體" w:eastAsia="標楷體" w:hAnsi="標楷體"/>
          <w:szCs w:val="24"/>
        </w:rPr>
      </w:pPr>
      <w:r w:rsidRPr="00892539">
        <w:rPr>
          <w:rFonts w:ascii="標楷體" w:eastAsia="標楷體" w:hAnsi="標楷體"/>
          <w:szCs w:val="24"/>
        </w:rPr>
        <w:t>出租機關因開發利用或另有處分計畫有收回必要時。</w:t>
      </w:r>
    </w:p>
    <w:p w:rsidR="00D957D4" w:rsidRPr="00892539" w:rsidRDefault="00D957D4" w:rsidP="001D2134">
      <w:pPr>
        <w:pStyle w:val="a9"/>
        <w:numPr>
          <w:ilvl w:val="0"/>
          <w:numId w:val="18"/>
        </w:numPr>
        <w:spacing w:line="300" w:lineRule="exact"/>
        <w:ind w:left="1276" w:hanging="283"/>
        <w:jc w:val="both"/>
        <w:rPr>
          <w:rFonts w:ascii="標楷體" w:eastAsia="標楷體" w:hAnsi="標楷體"/>
          <w:szCs w:val="24"/>
        </w:rPr>
      </w:pPr>
      <w:r w:rsidRPr="00892539">
        <w:rPr>
          <w:rFonts w:ascii="標楷體" w:eastAsia="標楷體" w:hAnsi="標楷體"/>
          <w:szCs w:val="24"/>
        </w:rPr>
        <w:t>承租人未依約定期限繳交</w:t>
      </w:r>
      <w:r w:rsidR="007B7180" w:rsidRPr="00892539">
        <w:rPr>
          <w:rFonts w:ascii="標楷體" w:eastAsia="標楷體" w:hAnsi="標楷體" w:hint="eastAsia"/>
          <w:color w:val="FF0000"/>
          <w:szCs w:val="24"/>
        </w:rPr>
        <w:t>月</w:t>
      </w:r>
      <w:r w:rsidRPr="00892539">
        <w:rPr>
          <w:rFonts w:ascii="標楷體" w:eastAsia="標楷體" w:hAnsi="標楷體"/>
          <w:szCs w:val="24"/>
        </w:rPr>
        <w:t>租金</w:t>
      </w:r>
      <w:r w:rsidR="00762474" w:rsidRPr="00892539">
        <w:rPr>
          <w:rFonts w:ascii="標楷體" w:eastAsia="標楷體" w:hAnsi="標楷體"/>
        </w:rPr>
        <w:t>或違約金</w:t>
      </w:r>
      <w:r w:rsidRPr="00892539">
        <w:rPr>
          <w:rFonts w:ascii="標楷體" w:eastAsia="標楷體" w:hAnsi="標楷體"/>
          <w:szCs w:val="24"/>
        </w:rPr>
        <w:t>，經出租機關</w:t>
      </w:r>
      <w:r w:rsidR="00205F0A" w:rsidRPr="00892539">
        <w:rPr>
          <w:rFonts w:ascii="標楷體" w:eastAsia="標楷體" w:hAnsi="標楷體"/>
          <w:szCs w:val="24"/>
        </w:rPr>
        <w:t>二次</w:t>
      </w:r>
      <w:r w:rsidRPr="00892539">
        <w:rPr>
          <w:rFonts w:ascii="標楷體" w:eastAsia="標楷體" w:hAnsi="標楷體"/>
          <w:szCs w:val="24"/>
        </w:rPr>
        <w:t>限期催收，屆期仍不繳納時。</w:t>
      </w:r>
    </w:p>
    <w:p w:rsidR="00D957D4" w:rsidRPr="00892539" w:rsidRDefault="00D957D4" w:rsidP="001D2134">
      <w:pPr>
        <w:pStyle w:val="a9"/>
        <w:numPr>
          <w:ilvl w:val="0"/>
          <w:numId w:val="18"/>
        </w:numPr>
        <w:spacing w:line="300" w:lineRule="exact"/>
        <w:ind w:left="1276" w:hanging="283"/>
        <w:jc w:val="both"/>
        <w:rPr>
          <w:rFonts w:ascii="標楷體" w:eastAsia="標楷體" w:hAnsi="標楷體"/>
          <w:szCs w:val="24"/>
        </w:rPr>
      </w:pPr>
      <w:r w:rsidRPr="00892539">
        <w:rPr>
          <w:rFonts w:ascii="標楷體" w:eastAsia="標楷體" w:hAnsi="標楷體"/>
          <w:szCs w:val="24"/>
        </w:rPr>
        <w:t>承租人解散時或死亡而無法定繼承人時。</w:t>
      </w:r>
    </w:p>
    <w:p w:rsidR="00D957D4" w:rsidRPr="00892539" w:rsidRDefault="00D957D4" w:rsidP="001D2134">
      <w:pPr>
        <w:pStyle w:val="a9"/>
        <w:numPr>
          <w:ilvl w:val="0"/>
          <w:numId w:val="18"/>
        </w:numPr>
        <w:spacing w:line="300" w:lineRule="exact"/>
        <w:ind w:left="1276" w:hanging="283"/>
        <w:jc w:val="both"/>
        <w:rPr>
          <w:rFonts w:ascii="標楷體" w:eastAsia="標楷體" w:hAnsi="標楷體"/>
          <w:szCs w:val="24"/>
        </w:rPr>
      </w:pPr>
      <w:r w:rsidRPr="00892539">
        <w:rPr>
          <w:rFonts w:ascii="標楷體" w:eastAsia="標楷體" w:hAnsi="標楷體"/>
          <w:szCs w:val="24"/>
        </w:rPr>
        <w:t>承租人違</w:t>
      </w:r>
      <w:r w:rsidRPr="00892539">
        <w:rPr>
          <w:rFonts w:ascii="標楷體" w:eastAsia="標楷體" w:hAnsi="標楷體" w:hint="eastAsia"/>
          <w:szCs w:val="24"/>
        </w:rPr>
        <w:t>反</w:t>
      </w:r>
      <w:r w:rsidRPr="00892539">
        <w:rPr>
          <w:rFonts w:ascii="標楷體" w:eastAsia="標楷體" w:hAnsi="標楷體"/>
          <w:szCs w:val="24"/>
        </w:rPr>
        <w:t>租約約定使用租賃物，經出租機關</w:t>
      </w:r>
      <w:r w:rsidR="00205F0A" w:rsidRPr="00892539">
        <w:rPr>
          <w:rFonts w:ascii="標楷體" w:eastAsia="標楷體" w:hAnsi="標楷體"/>
          <w:szCs w:val="24"/>
        </w:rPr>
        <w:t>二次</w:t>
      </w:r>
      <w:r w:rsidR="00881B57" w:rsidRPr="00892539">
        <w:rPr>
          <w:rFonts w:ascii="標楷體" w:eastAsia="標楷體" w:hAnsi="標楷體"/>
          <w:szCs w:val="24"/>
        </w:rPr>
        <w:t>限期改善仍不改善者</w:t>
      </w:r>
      <w:r w:rsidRPr="00892539">
        <w:rPr>
          <w:rFonts w:ascii="標楷體" w:eastAsia="標楷體" w:hAnsi="標楷體"/>
          <w:szCs w:val="24"/>
        </w:rPr>
        <w:t>。</w:t>
      </w:r>
    </w:p>
    <w:p w:rsidR="00D957D4" w:rsidRPr="00892539" w:rsidRDefault="00D957D4" w:rsidP="001D2134">
      <w:pPr>
        <w:pStyle w:val="a9"/>
        <w:numPr>
          <w:ilvl w:val="0"/>
          <w:numId w:val="18"/>
        </w:numPr>
        <w:spacing w:line="300" w:lineRule="exact"/>
        <w:ind w:left="1276" w:hanging="283"/>
        <w:jc w:val="both"/>
        <w:rPr>
          <w:rFonts w:ascii="標楷體" w:eastAsia="標楷體" w:hAnsi="標楷體"/>
          <w:szCs w:val="24"/>
        </w:rPr>
      </w:pPr>
      <w:r w:rsidRPr="00892539">
        <w:rPr>
          <w:rFonts w:ascii="標楷體" w:eastAsia="標楷體" w:hAnsi="標楷體"/>
          <w:szCs w:val="24"/>
        </w:rPr>
        <w:t>承租人</w:t>
      </w:r>
      <w:r w:rsidRPr="00892539">
        <w:rPr>
          <w:rFonts w:ascii="標楷體" w:eastAsia="標楷體" w:hAnsi="標楷體" w:hint="eastAsia"/>
          <w:szCs w:val="24"/>
        </w:rPr>
        <w:t>於</w:t>
      </w:r>
      <w:r w:rsidRPr="00892539">
        <w:rPr>
          <w:rFonts w:ascii="標楷體" w:eastAsia="標楷體" w:hAnsi="標楷體" w:hint="eastAsia"/>
          <w:bCs/>
          <w:szCs w:val="24"/>
        </w:rPr>
        <w:t>貳</w:t>
      </w:r>
      <w:proofErr w:type="gramStart"/>
      <w:r w:rsidRPr="00892539">
        <w:rPr>
          <w:rFonts w:ascii="標楷體" w:eastAsia="標楷體" w:hAnsi="標楷體" w:hint="eastAsia"/>
          <w:bCs/>
          <w:szCs w:val="24"/>
        </w:rPr>
        <w:t>個</w:t>
      </w:r>
      <w:proofErr w:type="gramEnd"/>
      <w:r w:rsidRPr="00892539">
        <w:rPr>
          <w:rFonts w:ascii="標楷體" w:eastAsia="標楷體" w:hAnsi="標楷體" w:hint="eastAsia"/>
          <w:bCs/>
          <w:szCs w:val="24"/>
        </w:rPr>
        <w:t>月前</w:t>
      </w:r>
      <w:r w:rsidRPr="00892539">
        <w:rPr>
          <w:rFonts w:ascii="標楷體" w:eastAsia="標楷體" w:hAnsi="標楷體"/>
          <w:szCs w:val="24"/>
        </w:rPr>
        <w:t>申請終止租約時。</w:t>
      </w:r>
    </w:p>
    <w:p w:rsidR="00D957D4" w:rsidRPr="00892539" w:rsidRDefault="00D957D4" w:rsidP="001D2134">
      <w:pPr>
        <w:pStyle w:val="a9"/>
        <w:numPr>
          <w:ilvl w:val="0"/>
          <w:numId w:val="18"/>
        </w:numPr>
        <w:spacing w:line="300" w:lineRule="exact"/>
        <w:ind w:left="1276" w:hanging="283"/>
        <w:jc w:val="both"/>
        <w:rPr>
          <w:rFonts w:ascii="標楷體" w:eastAsia="標楷體" w:hAnsi="標楷體"/>
          <w:szCs w:val="24"/>
        </w:rPr>
      </w:pPr>
      <w:r w:rsidRPr="00892539">
        <w:rPr>
          <w:rFonts w:ascii="標楷體" w:eastAsia="標楷體" w:hAnsi="標楷體"/>
          <w:szCs w:val="24"/>
        </w:rPr>
        <w:t>租賃房屋</w:t>
      </w:r>
      <w:proofErr w:type="gramStart"/>
      <w:r w:rsidRPr="00892539">
        <w:rPr>
          <w:rFonts w:ascii="標楷體" w:eastAsia="標楷體" w:hAnsi="標楷體"/>
          <w:szCs w:val="24"/>
        </w:rPr>
        <w:t>滅</w:t>
      </w:r>
      <w:proofErr w:type="gramEnd"/>
      <w:r w:rsidRPr="00892539">
        <w:rPr>
          <w:rFonts w:ascii="標楷體" w:eastAsia="標楷體" w:hAnsi="標楷體"/>
          <w:szCs w:val="24"/>
        </w:rPr>
        <w:t>失時。</w:t>
      </w:r>
    </w:p>
    <w:p w:rsidR="00D957D4" w:rsidRPr="00892539" w:rsidRDefault="00D957D4" w:rsidP="001D2134">
      <w:pPr>
        <w:pStyle w:val="a9"/>
        <w:numPr>
          <w:ilvl w:val="0"/>
          <w:numId w:val="18"/>
        </w:numPr>
        <w:spacing w:line="300" w:lineRule="exact"/>
        <w:ind w:left="1276" w:hanging="283"/>
        <w:jc w:val="both"/>
        <w:rPr>
          <w:rFonts w:ascii="標楷體" w:eastAsia="標楷體" w:hAnsi="標楷體"/>
          <w:szCs w:val="24"/>
        </w:rPr>
      </w:pPr>
      <w:r w:rsidRPr="00892539">
        <w:rPr>
          <w:rFonts w:ascii="標楷體" w:eastAsia="標楷體" w:hAnsi="標楷體"/>
          <w:szCs w:val="24"/>
        </w:rPr>
        <w:t>因出租機關收回部分租賃房地或不可歸責於承租人之原因，致租賃房地不能達原來使用之目的，經承租人申請終止租約時</w:t>
      </w:r>
      <w:r w:rsidR="000021C6" w:rsidRPr="00892539">
        <w:rPr>
          <w:rFonts w:ascii="標楷體" w:eastAsia="標楷體" w:hAnsi="標楷體" w:hint="eastAsia"/>
          <w:bCs/>
          <w:szCs w:val="24"/>
        </w:rPr>
        <w:t>。</w:t>
      </w:r>
    </w:p>
    <w:p w:rsidR="00D957D4" w:rsidRPr="00892539" w:rsidRDefault="00D957D4" w:rsidP="001D2134">
      <w:pPr>
        <w:pStyle w:val="a9"/>
        <w:numPr>
          <w:ilvl w:val="0"/>
          <w:numId w:val="18"/>
        </w:numPr>
        <w:spacing w:line="300" w:lineRule="exact"/>
        <w:ind w:left="1418" w:hanging="425"/>
        <w:jc w:val="both"/>
        <w:rPr>
          <w:rFonts w:ascii="標楷體" w:eastAsia="標楷體" w:hAnsi="標楷體"/>
          <w:szCs w:val="24"/>
        </w:rPr>
      </w:pPr>
      <w:r w:rsidRPr="00892539">
        <w:rPr>
          <w:rFonts w:ascii="標楷體" w:eastAsia="標楷體" w:hAnsi="標楷體"/>
          <w:szCs w:val="24"/>
        </w:rPr>
        <w:t>因土地重劃或都市更新權利變換不能達原租賃之目的，未受分配土地或未照原位置分配時。</w:t>
      </w:r>
    </w:p>
    <w:p w:rsidR="00D957D4" w:rsidRPr="00892539" w:rsidRDefault="00D957D4" w:rsidP="001D2134">
      <w:pPr>
        <w:pStyle w:val="a9"/>
        <w:numPr>
          <w:ilvl w:val="0"/>
          <w:numId w:val="18"/>
        </w:numPr>
        <w:spacing w:line="300" w:lineRule="exact"/>
        <w:ind w:left="1418" w:hanging="425"/>
        <w:jc w:val="both"/>
        <w:rPr>
          <w:rFonts w:ascii="標楷體" w:eastAsia="標楷體" w:hAnsi="標楷體"/>
          <w:szCs w:val="24"/>
        </w:rPr>
      </w:pPr>
      <w:r w:rsidRPr="00892539">
        <w:rPr>
          <w:rFonts w:ascii="標楷體" w:eastAsia="標楷體" w:hAnsi="標楷體"/>
          <w:szCs w:val="24"/>
        </w:rPr>
        <w:t>目的事業主管機關通知應收回時，或經目的事業主管機關查明係屬依法令禁止作建築物使用或不得出租時。</w:t>
      </w:r>
    </w:p>
    <w:p w:rsidR="00D957D4" w:rsidRPr="00892539" w:rsidRDefault="00D957D4" w:rsidP="001D2134">
      <w:pPr>
        <w:pStyle w:val="a9"/>
        <w:numPr>
          <w:ilvl w:val="0"/>
          <w:numId w:val="18"/>
        </w:numPr>
        <w:spacing w:line="300" w:lineRule="exact"/>
        <w:ind w:left="1418" w:hanging="425"/>
        <w:jc w:val="both"/>
        <w:rPr>
          <w:rFonts w:ascii="標楷體" w:eastAsia="標楷體" w:hAnsi="標楷體"/>
          <w:szCs w:val="24"/>
        </w:rPr>
      </w:pPr>
      <w:r w:rsidRPr="00892539">
        <w:rPr>
          <w:rFonts w:ascii="標楷體" w:eastAsia="標楷體" w:hAnsi="標楷體"/>
          <w:szCs w:val="24"/>
        </w:rPr>
        <w:t>租約有需變更事項者，承租人不配合辦理公證時。</w:t>
      </w:r>
    </w:p>
    <w:p w:rsidR="00D957D4" w:rsidRPr="00892539" w:rsidRDefault="00D957D4" w:rsidP="001D2134">
      <w:pPr>
        <w:pStyle w:val="a9"/>
        <w:numPr>
          <w:ilvl w:val="0"/>
          <w:numId w:val="18"/>
        </w:numPr>
        <w:spacing w:line="300" w:lineRule="exact"/>
        <w:ind w:left="1418" w:hanging="425"/>
        <w:jc w:val="both"/>
        <w:rPr>
          <w:rFonts w:ascii="標楷體" w:eastAsia="標楷體" w:hAnsi="標楷體"/>
          <w:szCs w:val="24"/>
        </w:rPr>
      </w:pPr>
      <w:r w:rsidRPr="00892539">
        <w:rPr>
          <w:rFonts w:ascii="標楷體" w:eastAsia="標楷體" w:hAnsi="標楷體"/>
          <w:szCs w:val="24"/>
        </w:rPr>
        <w:t>其他依法令規定或本租約約定得終止租約時</w:t>
      </w:r>
      <w:r w:rsidR="000021C6" w:rsidRPr="00892539">
        <w:rPr>
          <w:rFonts w:ascii="標楷體" w:eastAsia="標楷體" w:hAnsi="標楷體" w:hint="eastAsia"/>
          <w:bCs/>
          <w:szCs w:val="24"/>
        </w:rPr>
        <w:t>。</w:t>
      </w:r>
    </w:p>
    <w:p w:rsidR="00D957D4" w:rsidRPr="00892539" w:rsidRDefault="00D957D4" w:rsidP="001D2134">
      <w:pPr>
        <w:pStyle w:val="a9"/>
        <w:numPr>
          <w:ilvl w:val="0"/>
          <w:numId w:val="18"/>
        </w:numPr>
        <w:spacing w:line="300" w:lineRule="exact"/>
        <w:ind w:left="1418" w:hanging="425"/>
        <w:jc w:val="both"/>
        <w:rPr>
          <w:rFonts w:ascii="標楷體" w:eastAsia="標楷體" w:hAnsi="標楷體"/>
          <w:szCs w:val="24"/>
        </w:rPr>
      </w:pPr>
      <w:r w:rsidRPr="00892539">
        <w:rPr>
          <w:rFonts w:ascii="標楷體" w:eastAsia="標楷體" w:hAnsi="標楷體" w:hint="eastAsia"/>
          <w:szCs w:val="24"/>
        </w:rPr>
        <w:t>承租人違反租約其他約定，經出租機關</w:t>
      </w:r>
      <w:r w:rsidR="00205F0A" w:rsidRPr="00892539">
        <w:rPr>
          <w:rFonts w:ascii="標楷體" w:eastAsia="標楷體" w:hAnsi="標楷體" w:hint="eastAsia"/>
          <w:szCs w:val="24"/>
        </w:rPr>
        <w:t>二次限期</w:t>
      </w:r>
      <w:r w:rsidRPr="00892539">
        <w:rPr>
          <w:rFonts w:ascii="標楷體" w:eastAsia="標楷體" w:hAnsi="標楷體" w:hint="eastAsia"/>
          <w:szCs w:val="24"/>
        </w:rPr>
        <w:t>改善仍不改善者。</w:t>
      </w:r>
    </w:p>
    <w:p w:rsidR="00D957D4" w:rsidRPr="00892539" w:rsidRDefault="00D957D4" w:rsidP="001D2134">
      <w:pPr>
        <w:pStyle w:val="a9"/>
        <w:numPr>
          <w:ilvl w:val="0"/>
          <w:numId w:val="15"/>
        </w:numPr>
        <w:spacing w:line="300" w:lineRule="exact"/>
        <w:ind w:left="993" w:hanging="851"/>
        <w:jc w:val="both"/>
        <w:rPr>
          <w:rFonts w:ascii="標楷體" w:eastAsia="標楷體" w:hAnsi="標楷體"/>
          <w:szCs w:val="24"/>
        </w:rPr>
      </w:pPr>
      <w:r w:rsidRPr="00892539">
        <w:rPr>
          <w:rFonts w:ascii="標楷體" w:eastAsia="標楷體" w:hAnsi="標楷體"/>
          <w:szCs w:val="24"/>
        </w:rPr>
        <w:t>出租機關於租期屆滿或終止租約收回全部租賃房地時，承租人應繳清</w:t>
      </w:r>
      <w:r w:rsidR="00C35804" w:rsidRPr="00892539">
        <w:rPr>
          <w:rFonts w:ascii="標楷體" w:eastAsia="標楷體" w:hAnsi="標楷體"/>
          <w:szCs w:val="24"/>
        </w:rPr>
        <w:t>年</w:t>
      </w:r>
      <w:r w:rsidRPr="00892539">
        <w:rPr>
          <w:rFonts w:ascii="標楷體" w:eastAsia="標楷體" w:hAnsi="標楷體"/>
          <w:szCs w:val="24"/>
        </w:rPr>
        <w:t>租金（計收至租約</w:t>
      </w:r>
      <w:r w:rsidRPr="00892539">
        <w:rPr>
          <w:rFonts w:ascii="標楷體" w:eastAsia="標楷體" w:hAnsi="標楷體"/>
          <w:szCs w:val="24"/>
        </w:rPr>
        <w:lastRenderedPageBreak/>
        <w:t>終止日或租期屆滿日止）</w:t>
      </w:r>
      <w:r w:rsidR="002E22D8" w:rsidRPr="00892539">
        <w:rPr>
          <w:rFonts w:ascii="標楷體" w:eastAsia="標楷體" w:hAnsi="標楷體"/>
          <w:szCs w:val="24"/>
        </w:rPr>
        <w:t>、違約金</w:t>
      </w:r>
      <w:r w:rsidRPr="00892539">
        <w:rPr>
          <w:rFonts w:ascii="標楷體" w:eastAsia="標楷體" w:hAnsi="標楷體"/>
          <w:szCs w:val="24"/>
        </w:rPr>
        <w:t>、水、電、瓦斯、拆除地上物或騰空租賃物、損害賠償等費用。</w:t>
      </w:r>
    </w:p>
    <w:p w:rsidR="00D957D4" w:rsidRPr="00892539" w:rsidRDefault="00D957D4" w:rsidP="001D2134">
      <w:pPr>
        <w:pStyle w:val="a9"/>
        <w:numPr>
          <w:ilvl w:val="0"/>
          <w:numId w:val="15"/>
        </w:numPr>
        <w:spacing w:line="300" w:lineRule="exact"/>
        <w:ind w:left="993" w:hanging="851"/>
        <w:jc w:val="both"/>
        <w:rPr>
          <w:rFonts w:ascii="標楷體" w:eastAsia="標楷體" w:hAnsi="標楷體"/>
          <w:szCs w:val="24"/>
        </w:rPr>
      </w:pPr>
      <w:r w:rsidRPr="00892539">
        <w:rPr>
          <w:rFonts w:ascii="標楷體" w:eastAsia="標楷體" w:hAnsi="標楷體"/>
          <w:szCs w:val="24"/>
        </w:rPr>
        <w:t>出租機關於租期屆滿前終止租約，應自騰空收回租賃物之日起，按比例無息退還溢繳之</w:t>
      </w:r>
      <w:r w:rsidR="00C35804" w:rsidRPr="00892539">
        <w:rPr>
          <w:rFonts w:ascii="標楷體" w:eastAsia="標楷體" w:hAnsi="標楷體"/>
          <w:szCs w:val="24"/>
        </w:rPr>
        <w:t>年</w:t>
      </w:r>
      <w:r w:rsidRPr="00892539">
        <w:rPr>
          <w:rFonts w:ascii="標楷體" w:eastAsia="標楷體" w:hAnsi="標楷體"/>
          <w:szCs w:val="24"/>
        </w:rPr>
        <w:t>租金，計算方式如下：</w:t>
      </w:r>
      <w:r w:rsidR="00C35804" w:rsidRPr="00892539">
        <w:rPr>
          <w:rFonts w:ascii="標楷體" w:eastAsia="標楷體" w:hAnsi="標楷體"/>
          <w:szCs w:val="24"/>
        </w:rPr>
        <w:t>年</w:t>
      </w:r>
      <w:r w:rsidRPr="00892539">
        <w:rPr>
          <w:rFonts w:ascii="標楷體" w:eastAsia="標楷體" w:hAnsi="標楷體"/>
          <w:szCs w:val="24"/>
        </w:rPr>
        <w:t>租金退還金額＝當期已繳交之</w:t>
      </w:r>
      <w:r w:rsidR="00C35804" w:rsidRPr="00892539">
        <w:rPr>
          <w:rFonts w:ascii="標楷體" w:eastAsia="標楷體" w:hAnsi="標楷體"/>
          <w:szCs w:val="24"/>
        </w:rPr>
        <w:t>年</w:t>
      </w:r>
      <w:r w:rsidRPr="00892539">
        <w:rPr>
          <w:rFonts w:ascii="標楷體" w:eastAsia="標楷體" w:hAnsi="標楷體"/>
          <w:szCs w:val="24"/>
        </w:rPr>
        <w:t>租金×（當期賸餘出租日數÷當期總日數）</w:t>
      </w:r>
    </w:p>
    <w:p w:rsidR="00D957D4" w:rsidRPr="00892539" w:rsidRDefault="00D957D4" w:rsidP="001D2134">
      <w:pPr>
        <w:pStyle w:val="a9"/>
        <w:numPr>
          <w:ilvl w:val="0"/>
          <w:numId w:val="15"/>
        </w:numPr>
        <w:spacing w:line="300" w:lineRule="exact"/>
        <w:ind w:left="993" w:hanging="851"/>
        <w:jc w:val="both"/>
        <w:rPr>
          <w:rFonts w:ascii="標楷體" w:eastAsia="標楷體" w:hAnsi="標楷體"/>
          <w:szCs w:val="24"/>
        </w:rPr>
      </w:pPr>
      <w:r w:rsidRPr="00892539">
        <w:rPr>
          <w:rFonts w:ascii="標楷體" w:eastAsia="標楷體" w:hAnsi="標楷體" w:hint="eastAsia"/>
          <w:bCs/>
          <w:szCs w:val="24"/>
        </w:rPr>
        <w:t>本契約終止、解除或屆滿而消滅時，</w:t>
      </w:r>
      <w:r w:rsidRPr="00892539">
        <w:rPr>
          <w:rFonts w:ascii="標楷體" w:eastAsia="標楷體" w:hAnsi="標楷體"/>
          <w:bCs/>
          <w:szCs w:val="24"/>
        </w:rPr>
        <w:t>除申請</w:t>
      </w:r>
      <w:proofErr w:type="gramStart"/>
      <w:r w:rsidRPr="00892539">
        <w:rPr>
          <w:rFonts w:ascii="標楷體" w:eastAsia="標楷體" w:hAnsi="標楷體"/>
          <w:bCs/>
          <w:szCs w:val="24"/>
        </w:rPr>
        <w:t>續租並經</w:t>
      </w:r>
      <w:proofErr w:type="gramEnd"/>
      <w:r w:rsidRPr="00892539">
        <w:rPr>
          <w:rFonts w:ascii="標楷體" w:eastAsia="標楷體" w:hAnsi="標楷體"/>
          <w:bCs/>
          <w:szCs w:val="24"/>
        </w:rPr>
        <w:t>出租機關同意者</w:t>
      </w:r>
      <w:r w:rsidRPr="00892539">
        <w:rPr>
          <w:rFonts w:ascii="標楷體" w:eastAsia="標楷體" w:hAnsi="標楷體" w:hint="eastAsia"/>
          <w:bCs/>
          <w:szCs w:val="24"/>
        </w:rPr>
        <w:t>，承租人應將違章之建物、地上物拆除及自登記為出租機關管有之建物騰空遷出，並將土地返還出租機關</w:t>
      </w:r>
      <w:r w:rsidRPr="00892539">
        <w:rPr>
          <w:rFonts w:ascii="標楷體" w:eastAsia="標楷體" w:hAnsi="標楷體" w:hint="eastAsia"/>
          <w:szCs w:val="24"/>
        </w:rPr>
        <w:t>，</w:t>
      </w:r>
      <w:r w:rsidRPr="00892539">
        <w:rPr>
          <w:rFonts w:ascii="標楷體" w:eastAsia="標楷體" w:hAnsi="標楷體" w:hint="eastAsia"/>
          <w:bCs/>
          <w:szCs w:val="24"/>
        </w:rPr>
        <w:t>不得藉詞推諉或提出任何要求或向出租機關請求補償及其他要求。</w:t>
      </w:r>
    </w:p>
    <w:p w:rsidR="00D957D4" w:rsidRPr="00892539" w:rsidRDefault="00D957D4" w:rsidP="001D2134">
      <w:pPr>
        <w:pStyle w:val="a9"/>
        <w:spacing w:line="300" w:lineRule="exact"/>
        <w:ind w:left="993"/>
        <w:jc w:val="both"/>
        <w:rPr>
          <w:rFonts w:ascii="標楷體" w:eastAsia="標楷體" w:hAnsi="標楷體"/>
          <w:bCs/>
          <w:szCs w:val="24"/>
        </w:rPr>
      </w:pPr>
      <w:r w:rsidRPr="00892539">
        <w:rPr>
          <w:rFonts w:ascii="標楷體" w:eastAsia="標楷體" w:hAnsi="標楷體" w:hint="eastAsia"/>
          <w:bCs/>
          <w:szCs w:val="24"/>
        </w:rPr>
        <w:t>承租人違反前項之約定者，</w:t>
      </w:r>
      <w:r w:rsidR="00892539" w:rsidRPr="00892539">
        <w:rPr>
          <w:rFonts w:ascii="標楷體" w:eastAsia="標楷體" w:hAnsi="標楷體" w:hint="eastAsia"/>
          <w:bCs/>
          <w:color w:val="FF0000"/>
        </w:rPr>
        <w:t>履約保證金(押金)</w:t>
      </w:r>
      <w:r w:rsidRPr="00892539">
        <w:rPr>
          <w:rFonts w:ascii="標楷體" w:eastAsia="標楷體" w:hAnsi="標楷體" w:hint="eastAsia"/>
          <w:bCs/>
          <w:szCs w:val="24"/>
        </w:rPr>
        <w:t>由出租機關沒收作為懲罰性之違約金。</w:t>
      </w:r>
    </w:p>
    <w:p w:rsidR="00D957D4" w:rsidRPr="00892539" w:rsidRDefault="00D957D4" w:rsidP="001D2134">
      <w:pPr>
        <w:pStyle w:val="a9"/>
        <w:spacing w:line="300" w:lineRule="exact"/>
        <w:ind w:left="993"/>
        <w:jc w:val="both"/>
        <w:rPr>
          <w:rFonts w:ascii="標楷體" w:eastAsia="標楷體" w:hAnsi="標楷體"/>
          <w:bCs/>
          <w:szCs w:val="24"/>
        </w:rPr>
      </w:pPr>
      <w:r w:rsidRPr="00892539">
        <w:rPr>
          <w:rFonts w:ascii="標楷體" w:eastAsia="標楷體" w:hAnsi="標楷體" w:cs="標楷體" w:hint="eastAsia"/>
          <w:bCs/>
          <w:kern w:val="0"/>
          <w:szCs w:val="24"/>
        </w:rPr>
        <w:t>本</w:t>
      </w:r>
      <w:proofErr w:type="gramStart"/>
      <w:r w:rsidRPr="00892539">
        <w:rPr>
          <w:rFonts w:ascii="標楷體" w:eastAsia="標楷體" w:hAnsi="標楷體" w:cs="標楷體" w:hint="eastAsia"/>
          <w:bCs/>
          <w:kern w:val="0"/>
          <w:szCs w:val="24"/>
        </w:rPr>
        <w:t>租賃物倘係</w:t>
      </w:r>
      <w:proofErr w:type="gramEnd"/>
      <w:r w:rsidRPr="00892539">
        <w:rPr>
          <w:rFonts w:ascii="標楷體" w:eastAsia="標楷體" w:hAnsi="標楷體" w:cs="標楷體" w:hint="eastAsia"/>
          <w:bCs/>
          <w:kern w:val="0"/>
          <w:szCs w:val="24"/>
        </w:rPr>
        <w:t>因承租人出資興建，以出租機關名義為起造人並歸出租機關所有，租期屆滿、終止或解除後，承租人不得向出租機關請求補償及任何要求，出租機關得選擇保留地上建物或請求拆除建物返還土地，如出租機關選擇拆除建物返還土地，拆除建物及清理之費用由承租人負擔，承租人應於十日內代出租機關向主管機關申請拆除執照，並於取得拆除執照後立即將地上建物騰空、拆除，並清除土地上之一切物品，返還土地給出租機關，承租人不得要求出租機關為任何補償，如出租機關選擇保留地上建物，承租人應立即將地上建物內及土地上之一切物品騰空並清理完畢，然後將土地及房屋返還出租機關。</w:t>
      </w:r>
    </w:p>
    <w:p w:rsidR="00D957D4" w:rsidRPr="00892539" w:rsidRDefault="00D957D4" w:rsidP="001D2134">
      <w:pPr>
        <w:pStyle w:val="a9"/>
        <w:spacing w:line="300" w:lineRule="exact"/>
        <w:ind w:left="993"/>
        <w:jc w:val="both"/>
        <w:rPr>
          <w:rFonts w:ascii="標楷體" w:eastAsia="標楷體" w:hAnsi="標楷體"/>
          <w:szCs w:val="24"/>
        </w:rPr>
      </w:pPr>
      <w:r w:rsidRPr="00892539">
        <w:rPr>
          <w:rFonts w:ascii="標楷體" w:eastAsia="標楷體" w:hAnsi="標楷體"/>
          <w:szCs w:val="24"/>
        </w:rPr>
        <w:t>承租人於租賃房地遷入戶籍或設立登記者，應一併遷出或註銷。承租人擅自增建作業基金之房屋者，應拆除增加部分，不得向出租機關要求任何補償。承租人擅自拆除作業基金之房屋新建者，應拆除房屋，返還土地，不得向出租機關要求任何補償並負損害賠償責任。</w:t>
      </w:r>
    </w:p>
    <w:p w:rsidR="00D957D4" w:rsidRPr="00892539" w:rsidRDefault="00D957D4" w:rsidP="001D2134">
      <w:pPr>
        <w:pStyle w:val="a9"/>
        <w:spacing w:line="300" w:lineRule="exact"/>
        <w:ind w:left="993"/>
        <w:jc w:val="both"/>
        <w:rPr>
          <w:rFonts w:ascii="標楷體" w:eastAsia="標楷體" w:hAnsi="標楷體"/>
          <w:szCs w:val="24"/>
        </w:rPr>
      </w:pPr>
      <w:r w:rsidRPr="00892539">
        <w:rPr>
          <w:rFonts w:ascii="標楷體" w:eastAsia="標楷體" w:hAnsi="標楷體" w:hint="eastAsia"/>
          <w:bCs/>
          <w:szCs w:val="24"/>
        </w:rPr>
        <w:t>地上之圍籬，承租人應負責於租期屆滿、解除、終止時恢復原狀，如未恢復原狀，則同意由出租機關處理並自</w:t>
      </w:r>
      <w:r w:rsidR="00892539" w:rsidRPr="00892539">
        <w:rPr>
          <w:rFonts w:ascii="標楷體" w:eastAsia="標楷體" w:hAnsi="標楷體" w:hint="eastAsia"/>
          <w:bCs/>
          <w:color w:val="FF0000"/>
        </w:rPr>
        <w:t>履約保證金(押金)</w:t>
      </w:r>
      <w:r w:rsidRPr="00892539">
        <w:rPr>
          <w:rFonts w:ascii="標楷體" w:eastAsia="標楷體" w:hAnsi="標楷體" w:hint="eastAsia"/>
          <w:bCs/>
          <w:szCs w:val="24"/>
        </w:rPr>
        <w:t>中扣除處理費用。</w:t>
      </w:r>
    </w:p>
    <w:p w:rsidR="00D957D4" w:rsidRPr="00892539" w:rsidRDefault="00D957D4" w:rsidP="001D2134">
      <w:pPr>
        <w:pStyle w:val="a9"/>
        <w:numPr>
          <w:ilvl w:val="0"/>
          <w:numId w:val="15"/>
        </w:numPr>
        <w:spacing w:line="300" w:lineRule="exact"/>
        <w:ind w:left="1276" w:hanging="1134"/>
        <w:jc w:val="both"/>
        <w:rPr>
          <w:rFonts w:ascii="標楷體" w:eastAsia="標楷體" w:hAnsi="標楷體"/>
          <w:szCs w:val="24"/>
        </w:rPr>
      </w:pPr>
      <w:r w:rsidRPr="00892539">
        <w:rPr>
          <w:rFonts w:ascii="標楷體" w:eastAsia="標楷體" w:hAnsi="標楷體"/>
          <w:szCs w:val="24"/>
        </w:rPr>
        <w:t>承租人因更名或住址等資料有變更時，應由承租人通知出租機關記載於「變更記事」。</w:t>
      </w:r>
    </w:p>
    <w:p w:rsidR="00D957D4" w:rsidRPr="00892539" w:rsidRDefault="00D957D4" w:rsidP="001D2134">
      <w:pPr>
        <w:pStyle w:val="a9"/>
        <w:numPr>
          <w:ilvl w:val="0"/>
          <w:numId w:val="15"/>
        </w:numPr>
        <w:spacing w:line="300" w:lineRule="exact"/>
        <w:ind w:left="1276" w:hanging="1134"/>
        <w:jc w:val="both"/>
        <w:rPr>
          <w:rFonts w:ascii="標楷體" w:eastAsia="標楷體" w:hAnsi="標楷體"/>
          <w:szCs w:val="24"/>
        </w:rPr>
      </w:pPr>
      <w:r w:rsidRPr="00892539">
        <w:rPr>
          <w:rFonts w:ascii="標楷體" w:eastAsia="標楷體" w:hAnsi="標楷體"/>
          <w:szCs w:val="24"/>
        </w:rPr>
        <w:t>本租約</w:t>
      </w:r>
      <w:r w:rsidR="00E5538A" w:rsidRPr="00892539">
        <w:rPr>
          <w:rFonts w:ascii="標楷體" w:eastAsia="標楷體" w:hAnsi="標楷體" w:hint="eastAsia"/>
          <w:color w:val="FF0000"/>
          <w:szCs w:val="24"/>
        </w:rPr>
        <w:t>得</w:t>
      </w:r>
      <w:r w:rsidRPr="00892539">
        <w:rPr>
          <w:rFonts w:ascii="標楷體" w:eastAsia="標楷體" w:hAnsi="標楷體"/>
          <w:szCs w:val="24"/>
        </w:rPr>
        <w:t>依法公證，並於公證書載明承租人應依約定給付</w:t>
      </w:r>
      <w:r w:rsidR="00293968" w:rsidRPr="00293968">
        <w:rPr>
          <w:rFonts w:ascii="標楷體" w:eastAsia="標楷體" w:hAnsi="標楷體" w:hint="eastAsia"/>
          <w:color w:val="FF0000"/>
          <w:szCs w:val="24"/>
        </w:rPr>
        <w:t>月</w:t>
      </w:r>
      <w:r w:rsidRPr="00892539">
        <w:rPr>
          <w:rFonts w:ascii="標楷體" w:eastAsia="標楷體" w:hAnsi="標楷體"/>
          <w:szCs w:val="24"/>
        </w:rPr>
        <w:t>租金、</w:t>
      </w:r>
      <w:r w:rsidR="00AD0BBB" w:rsidRPr="00892539">
        <w:rPr>
          <w:rFonts w:ascii="標楷體" w:eastAsia="標楷體" w:hAnsi="標楷體"/>
          <w:szCs w:val="24"/>
        </w:rPr>
        <w:t>違約金</w:t>
      </w:r>
      <w:r w:rsidRPr="00892539">
        <w:rPr>
          <w:rFonts w:ascii="標楷體" w:eastAsia="標楷體" w:hAnsi="標楷體"/>
          <w:szCs w:val="24"/>
        </w:rPr>
        <w:t>；除</w:t>
      </w:r>
      <w:r w:rsidR="008F014F" w:rsidRPr="00892539">
        <w:rPr>
          <w:rFonts w:ascii="標楷體" w:eastAsia="標楷體" w:hAnsi="標楷體"/>
          <w:szCs w:val="24"/>
        </w:rPr>
        <w:t>承租人</w:t>
      </w:r>
      <w:r w:rsidR="008F014F" w:rsidRPr="00892539">
        <w:rPr>
          <w:rFonts w:ascii="標楷體" w:eastAsia="標楷體" w:hAnsi="標楷體" w:hint="eastAsia"/>
          <w:szCs w:val="24"/>
        </w:rPr>
        <w:t>於租期屆滿前六</w:t>
      </w:r>
      <w:proofErr w:type="gramStart"/>
      <w:r w:rsidR="008F014F" w:rsidRPr="00892539">
        <w:rPr>
          <w:rFonts w:ascii="標楷體" w:eastAsia="標楷體" w:hAnsi="標楷體" w:hint="eastAsia"/>
          <w:szCs w:val="24"/>
        </w:rPr>
        <w:t>個</w:t>
      </w:r>
      <w:proofErr w:type="gramEnd"/>
      <w:r w:rsidR="008F014F" w:rsidRPr="00892539">
        <w:rPr>
          <w:rFonts w:ascii="標楷體" w:eastAsia="標楷體" w:hAnsi="標楷體" w:hint="eastAsia"/>
          <w:szCs w:val="24"/>
        </w:rPr>
        <w:t>月內向出租機關以書面申請</w:t>
      </w:r>
      <w:proofErr w:type="gramStart"/>
      <w:r w:rsidR="008F014F" w:rsidRPr="00892539">
        <w:rPr>
          <w:rFonts w:ascii="標楷體" w:eastAsia="標楷體" w:hAnsi="標楷體" w:hint="eastAsia"/>
          <w:szCs w:val="24"/>
        </w:rPr>
        <w:t>逕</w:t>
      </w:r>
      <w:proofErr w:type="gramEnd"/>
      <w:r w:rsidR="008F014F" w:rsidRPr="00892539">
        <w:rPr>
          <w:rFonts w:ascii="標楷體" w:eastAsia="標楷體" w:hAnsi="標楷體" w:hint="eastAsia"/>
          <w:szCs w:val="24"/>
        </w:rPr>
        <w:t>予出租，經同意後簽訂新租約</w:t>
      </w:r>
      <w:r w:rsidRPr="00892539">
        <w:rPr>
          <w:rFonts w:ascii="標楷體" w:eastAsia="標楷體" w:hAnsi="標楷體"/>
          <w:szCs w:val="24"/>
        </w:rPr>
        <w:t>外，租期屆滿承租人應</w:t>
      </w:r>
      <w:proofErr w:type="gramStart"/>
      <w:r w:rsidRPr="00892539">
        <w:rPr>
          <w:rFonts w:ascii="標楷體" w:eastAsia="標楷體" w:hAnsi="標楷體"/>
          <w:szCs w:val="24"/>
        </w:rPr>
        <w:t>依約定返還</w:t>
      </w:r>
      <w:proofErr w:type="gramEnd"/>
      <w:r w:rsidRPr="00892539">
        <w:rPr>
          <w:rFonts w:ascii="標楷體" w:eastAsia="標楷體" w:hAnsi="標楷體"/>
          <w:szCs w:val="24"/>
        </w:rPr>
        <w:t>租賃房地，如不履行，均應</w:t>
      </w:r>
      <w:proofErr w:type="gramStart"/>
      <w:r w:rsidRPr="00892539">
        <w:rPr>
          <w:rFonts w:ascii="標楷體" w:eastAsia="標楷體" w:hAnsi="標楷體"/>
          <w:szCs w:val="24"/>
        </w:rPr>
        <w:t>逕</w:t>
      </w:r>
      <w:proofErr w:type="gramEnd"/>
      <w:r w:rsidRPr="00892539">
        <w:rPr>
          <w:rFonts w:ascii="標楷體" w:eastAsia="標楷體" w:hAnsi="標楷體"/>
          <w:szCs w:val="24"/>
        </w:rPr>
        <w:t>受強制執行</w:t>
      </w:r>
      <w:r w:rsidR="00AF7298" w:rsidRPr="00892539">
        <w:rPr>
          <w:rFonts w:ascii="標楷體" w:eastAsia="標楷體" w:hAnsi="標楷體" w:hint="eastAsia"/>
          <w:szCs w:val="24"/>
        </w:rPr>
        <w:t>，承租人不得異議</w:t>
      </w:r>
      <w:r w:rsidRPr="00892539">
        <w:rPr>
          <w:rFonts w:ascii="標楷體" w:eastAsia="標楷體" w:hAnsi="標楷體"/>
          <w:szCs w:val="24"/>
        </w:rPr>
        <w:t>。</w:t>
      </w:r>
    </w:p>
    <w:p w:rsidR="00D957D4" w:rsidRPr="00892539" w:rsidRDefault="00D957D4" w:rsidP="001D2134">
      <w:pPr>
        <w:pStyle w:val="a9"/>
        <w:spacing w:line="300" w:lineRule="exact"/>
        <w:ind w:left="1276"/>
        <w:jc w:val="both"/>
        <w:rPr>
          <w:rFonts w:ascii="標楷體" w:eastAsia="標楷體" w:hAnsi="標楷體"/>
          <w:szCs w:val="24"/>
        </w:rPr>
      </w:pPr>
      <w:r w:rsidRPr="00892539">
        <w:rPr>
          <w:rFonts w:ascii="標楷體" w:eastAsia="標楷體" w:hAnsi="標楷體"/>
          <w:szCs w:val="24"/>
        </w:rPr>
        <w:t>前項公證費用，由出租機關及承租人各半負擔。</w:t>
      </w:r>
    </w:p>
    <w:p w:rsidR="008E56DB" w:rsidRPr="00892539" w:rsidRDefault="008E56DB" w:rsidP="001D2134">
      <w:pPr>
        <w:pStyle w:val="a9"/>
        <w:spacing w:line="300" w:lineRule="exact"/>
        <w:ind w:left="1276"/>
        <w:jc w:val="both"/>
        <w:rPr>
          <w:rFonts w:ascii="標楷體" w:eastAsia="標楷體" w:hAnsi="標楷體"/>
          <w:szCs w:val="24"/>
        </w:rPr>
      </w:pPr>
      <w:proofErr w:type="gramStart"/>
      <w:r w:rsidRPr="00892539">
        <w:rPr>
          <w:rFonts w:ascii="標楷體" w:eastAsia="標楷體" w:hAnsi="標楷體"/>
          <w:szCs w:val="24"/>
        </w:rPr>
        <w:t>公證後涉有</w:t>
      </w:r>
      <w:proofErr w:type="gramEnd"/>
      <w:r w:rsidRPr="00892539">
        <w:rPr>
          <w:rFonts w:ascii="標楷體" w:eastAsia="標楷體" w:hAnsi="標楷體"/>
          <w:szCs w:val="24"/>
        </w:rPr>
        <w:t>需變更事項者，出租機關應記載於「變更記事」後，再洽公證人辦理補充或更正公證。</w:t>
      </w:r>
    </w:p>
    <w:p w:rsidR="00D957D4" w:rsidRPr="00892539" w:rsidRDefault="00D957D4" w:rsidP="001D2134">
      <w:pPr>
        <w:pStyle w:val="a9"/>
        <w:numPr>
          <w:ilvl w:val="0"/>
          <w:numId w:val="15"/>
        </w:numPr>
        <w:spacing w:line="300" w:lineRule="exact"/>
        <w:ind w:left="1276" w:hanging="1134"/>
        <w:jc w:val="both"/>
        <w:rPr>
          <w:rFonts w:ascii="標楷體" w:eastAsia="標楷體" w:hAnsi="標楷體"/>
          <w:szCs w:val="24"/>
        </w:rPr>
      </w:pPr>
      <w:r w:rsidRPr="00892539">
        <w:rPr>
          <w:rFonts w:ascii="標楷體" w:eastAsia="標楷體" w:hAnsi="標楷體" w:hint="eastAsia"/>
          <w:bCs/>
          <w:szCs w:val="24"/>
        </w:rPr>
        <w:t>本契約計一式</w:t>
      </w:r>
      <w:r w:rsidR="00E75F97">
        <w:rPr>
          <w:rFonts w:ascii="標楷體" w:eastAsia="標楷體" w:hAnsi="標楷體" w:hint="eastAsia"/>
          <w:bCs/>
          <w:szCs w:val="24"/>
        </w:rPr>
        <w:t>四</w:t>
      </w:r>
      <w:r w:rsidRPr="00892539">
        <w:rPr>
          <w:rFonts w:ascii="標楷體" w:eastAsia="標楷體" w:hAnsi="標楷體" w:hint="eastAsia"/>
          <w:bCs/>
          <w:szCs w:val="24"/>
        </w:rPr>
        <w:t>份，出租機關二份、承租人一份，另</w:t>
      </w:r>
      <w:r w:rsidR="00293968">
        <w:rPr>
          <w:rFonts w:ascii="標楷體" w:eastAsia="標楷體" w:hAnsi="標楷體" w:hint="eastAsia"/>
          <w:bCs/>
          <w:szCs w:val="24"/>
        </w:rPr>
        <w:t>一</w:t>
      </w:r>
      <w:r w:rsidRPr="00892539">
        <w:rPr>
          <w:rFonts w:ascii="標楷體" w:eastAsia="標楷體" w:hAnsi="標楷體" w:hint="eastAsia"/>
          <w:bCs/>
          <w:szCs w:val="24"/>
        </w:rPr>
        <w:t>份辦理公證時使用。</w:t>
      </w:r>
    </w:p>
    <w:p w:rsidR="00D957D4" w:rsidRPr="00892539" w:rsidRDefault="00D957D4" w:rsidP="001D2134">
      <w:pPr>
        <w:pStyle w:val="a9"/>
        <w:numPr>
          <w:ilvl w:val="0"/>
          <w:numId w:val="15"/>
        </w:numPr>
        <w:spacing w:line="300" w:lineRule="exact"/>
        <w:ind w:left="1276" w:hanging="1134"/>
        <w:jc w:val="both"/>
        <w:rPr>
          <w:rFonts w:ascii="標楷體" w:eastAsia="標楷體" w:hAnsi="標楷體"/>
          <w:szCs w:val="24"/>
        </w:rPr>
      </w:pPr>
      <w:r w:rsidRPr="00892539">
        <w:rPr>
          <w:rFonts w:ascii="標楷體" w:eastAsia="標楷體" w:hAnsi="標楷體"/>
          <w:szCs w:val="24"/>
        </w:rPr>
        <w:t>租賃房地標租公告、投標須知，為本契約附件，屬契約內容。（</w:t>
      </w:r>
      <w:proofErr w:type="gramStart"/>
      <w:r w:rsidRPr="00892539">
        <w:rPr>
          <w:rFonts w:ascii="標楷體" w:eastAsia="標楷體" w:hAnsi="標楷體"/>
          <w:szCs w:val="24"/>
        </w:rPr>
        <w:t>逕</w:t>
      </w:r>
      <w:proofErr w:type="gramEnd"/>
      <w:r w:rsidRPr="00892539">
        <w:rPr>
          <w:rFonts w:ascii="標楷體" w:eastAsia="標楷體" w:hAnsi="標楷體"/>
          <w:szCs w:val="24"/>
        </w:rPr>
        <w:t>予出租者得刪除）</w:t>
      </w:r>
    </w:p>
    <w:p w:rsidR="00025A62" w:rsidRPr="00892539" w:rsidRDefault="00D957D4" w:rsidP="001D2134">
      <w:pPr>
        <w:pStyle w:val="a9"/>
        <w:numPr>
          <w:ilvl w:val="0"/>
          <w:numId w:val="15"/>
        </w:numPr>
        <w:spacing w:line="300" w:lineRule="exact"/>
        <w:ind w:left="1276" w:hanging="1134"/>
        <w:jc w:val="both"/>
        <w:rPr>
          <w:rFonts w:ascii="標楷體" w:eastAsia="標楷體" w:hAnsi="標楷體"/>
          <w:szCs w:val="24"/>
        </w:rPr>
      </w:pPr>
      <w:r w:rsidRPr="00892539">
        <w:rPr>
          <w:rFonts w:ascii="標楷體" w:eastAsia="標楷體" w:hAnsi="標楷體"/>
          <w:szCs w:val="24"/>
        </w:rPr>
        <w:t>本租約如有未盡事宜，悉依民法、農田水利非事業用不動產活化收益辦法等相關規定辦理。</w:t>
      </w:r>
    </w:p>
    <w:p w:rsidR="00025A62" w:rsidRPr="00892539" w:rsidRDefault="00954FDD" w:rsidP="001D2134">
      <w:pPr>
        <w:pStyle w:val="a9"/>
        <w:spacing w:line="300" w:lineRule="exact"/>
        <w:ind w:left="1200" w:hanging="1200"/>
        <w:jc w:val="both"/>
        <w:rPr>
          <w:rFonts w:ascii="標楷體" w:eastAsia="標楷體" w:hAnsi="標楷體"/>
          <w:szCs w:val="24"/>
        </w:rPr>
      </w:pPr>
      <w:r w:rsidRPr="00892539">
        <w:rPr>
          <w:rFonts w:ascii="標楷體" w:eastAsia="標楷體" w:hAnsi="標楷體"/>
          <w:szCs w:val="24"/>
        </w:rPr>
        <w:t>※變更記事※（由出租機關填寫）</w:t>
      </w:r>
    </w:p>
    <w:tbl>
      <w:tblPr>
        <w:tblW w:w="10490" w:type="dxa"/>
        <w:tblInd w:w="28" w:type="dxa"/>
        <w:tblLayout w:type="fixed"/>
        <w:tblCellMar>
          <w:left w:w="28" w:type="dxa"/>
          <w:right w:w="28" w:type="dxa"/>
        </w:tblCellMar>
        <w:tblLook w:val="0000" w:firstRow="0" w:lastRow="0" w:firstColumn="0" w:lastColumn="0" w:noHBand="0" w:noVBand="0"/>
      </w:tblPr>
      <w:tblGrid>
        <w:gridCol w:w="751"/>
        <w:gridCol w:w="704"/>
        <w:gridCol w:w="7497"/>
        <w:gridCol w:w="1538"/>
      </w:tblGrid>
      <w:tr w:rsidR="00954FDD" w:rsidRPr="00892539" w:rsidTr="00025A62">
        <w:trPr>
          <w:trHeight w:val="634"/>
        </w:trPr>
        <w:tc>
          <w:tcPr>
            <w:tcW w:w="751" w:type="dxa"/>
            <w:tcBorders>
              <w:top w:val="single" w:sz="4" w:space="0" w:color="000000"/>
              <w:left w:val="single" w:sz="4" w:space="0" w:color="000000"/>
              <w:bottom w:val="single" w:sz="4" w:space="0" w:color="000000"/>
            </w:tcBorders>
            <w:shd w:val="clear" w:color="auto" w:fill="auto"/>
            <w:vAlign w:val="center"/>
          </w:tcPr>
          <w:p w:rsidR="00954FDD" w:rsidRPr="00892539" w:rsidRDefault="00954FDD" w:rsidP="001D2134">
            <w:pPr>
              <w:pStyle w:val="a9"/>
              <w:spacing w:line="300" w:lineRule="exact"/>
              <w:jc w:val="center"/>
              <w:rPr>
                <w:rFonts w:ascii="標楷體" w:eastAsia="標楷體" w:hAnsi="標楷體"/>
                <w:szCs w:val="24"/>
              </w:rPr>
            </w:pPr>
            <w:r w:rsidRPr="00892539">
              <w:rPr>
                <w:rFonts w:ascii="標楷體" w:eastAsia="標楷體" w:hAnsi="標楷體"/>
                <w:szCs w:val="24"/>
              </w:rPr>
              <w:t>項　　次</w:t>
            </w:r>
          </w:p>
        </w:tc>
        <w:tc>
          <w:tcPr>
            <w:tcW w:w="704" w:type="dxa"/>
            <w:tcBorders>
              <w:top w:val="single" w:sz="4" w:space="0" w:color="000000"/>
              <w:left w:val="single" w:sz="4" w:space="0" w:color="000000"/>
              <w:bottom w:val="single" w:sz="4" w:space="0" w:color="000000"/>
            </w:tcBorders>
            <w:shd w:val="clear" w:color="auto" w:fill="auto"/>
            <w:vAlign w:val="center"/>
          </w:tcPr>
          <w:p w:rsidR="00954FDD" w:rsidRPr="00892539" w:rsidRDefault="00954FDD" w:rsidP="001D2134">
            <w:pPr>
              <w:pStyle w:val="a9"/>
              <w:spacing w:line="300" w:lineRule="exact"/>
              <w:jc w:val="center"/>
              <w:rPr>
                <w:rFonts w:ascii="標楷體" w:eastAsia="標楷體" w:hAnsi="標楷體"/>
                <w:szCs w:val="24"/>
              </w:rPr>
            </w:pPr>
            <w:r w:rsidRPr="00892539">
              <w:rPr>
                <w:rFonts w:ascii="標楷體" w:eastAsia="標楷體" w:hAnsi="標楷體"/>
                <w:szCs w:val="24"/>
              </w:rPr>
              <w:t>日　　期</w:t>
            </w:r>
          </w:p>
        </w:tc>
        <w:tc>
          <w:tcPr>
            <w:tcW w:w="7497" w:type="dxa"/>
            <w:tcBorders>
              <w:top w:val="single" w:sz="4" w:space="0" w:color="000000"/>
              <w:left w:val="single" w:sz="4" w:space="0" w:color="000000"/>
              <w:bottom w:val="single" w:sz="4" w:space="0" w:color="000000"/>
            </w:tcBorders>
            <w:shd w:val="clear" w:color="auto" w:fill="auto"/>
            <w:vAlign w:val="center"/>
          </w:tcPr>
          <w:p w:rsidR="00954FDD" w:rsidRPr="00892539" w:rsidRDefault="00954FDD" w:rsidP="001D2134">
            <w:pPr>
              <w:pStyle w:val="a9"/>
              <w:spacing w:line="300" w:lineRule="exact"/>
              <w:jc w:val="center"/>
              <w:rPr>
                <w:rFonts w:ascii="標楷體" w:eastAsia="標楷體" w:hAnsi="標楷體"/>
                <w:szCs w:val="24"/>
              </w:rPr>
            </w:pPr>
            <w:r w:rsidRPr="00892539">
              <w:rPr>
                <w:rFonts w:ascii="標楷體" w:eastAsia="標楷體" w:hAnsi="標楷體"/>
                <w:szCs w:val="24"/>
              </w:rPr>
              <w:t>內　　　　　　　　　　　　　　　　　　　　　　　　　　　容</w:t>
            </w:r>
          </w:p>
        </w:tc>
        <w:tc>
          <w:tcPr>
            <w:tcW w:w="1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4033E" w:rsidRPr="00892539" w:rsidRDefault="00954FDD" w:rsidP="001D2134">
            <w:pPr>
              <w:pStyle w:val="a9"/>
              <w:spacing w:line="300" w:lineRule="exact"/>
              <w:ind w:left="222" w:right="222"/>
              <w:jc w:val="center"/>
              <w:rPr>
                <w:rFonts w:ascii="標楷體" w:eastAsia="標楷體" w:hAnsi="標楷體"/>
                <w:szCs w:val="24"/>
              </w:rPr>
            </w:pPr>
            <w:r w:rsidRPr="00892539">
              <w:rPr>
                <w:rFonts w:ascii="標楷體" w:eastAsia="標楷體" w:hAnsi="標楷體"/>
                <w:szCs w:val="24"/>
              </w:rPr>
              <w:t>記事</w:t>
            </w:r>
          </w:p>
          <w:p w:rsidR="00954FDD" w:rsidRPr="00892539" w:rsidRDefault="00954FDD" w:rsidP="001D2134">
            <w:pPr>
              <w:pStyle w:val="a9"/>
              <w:spacing w:line="300" w:lineRule="exact"/>
              <w:ind w:left="222" w:right="222"/>
              <w:jc w:val="center"/>
              <w:rPr>
                <w:rFonts w:ascii="標楷體" w:eastAsia="標楷體" w:hAnsi="標楷體"/>
                <w:szCs w:val="24"/>
              </w:rPr>
            </w:pPr>
            <w:r w:rsidRPr="00892539">
              <w:rPr>
                <w:rFonts w:ascii="標楷體" w:eastAsia="標楷體" w:hAnsi="標楷體"/>
                <w:szCs w:val="24"/>
              </w:rPr>
              <w:t>專用章</w:t>
            </w:r>
          </w:p>
        </w:tc>
      </w:tr>
      <w:tr w:rsidR="00954FDD" w:rsidRPr="00892539" w:rsidTr="00025A62">
        <w:trPr>
          <w:cantSplit/>
          <w:trHeight w:val="634"/>
        </w:trPr>
        <w:tc>
          <w:tcPr>
            <w:tcW w:w="751" w:type="dxa"/>
            <w:tcBorders>
              <w:top w:val="single" w:sz="4" w:space="0" w:color="000000"/>
              <w:left w:val="single" w:sz="4" w:space="0" w:color="000000"/>
              <w:bottom w:val="single" w:sz="4" w:space="0" w:color="000000"/>
            </w:tcBorders>
            <w:shd w:val="clear" w:color="auto" w:fill="auto"/>
            <w:vAlign w:val="center"/>
          </w:tcPr>
          <w:p w:rsidR="00954FDD" w:rsidRPr="00892539" w:rsidRDefault="00954FDD" w:rsidP="001D2134">
            <w:pPr>
              <w:pStyle w:val="a9"/>
              <w:snapToGrid w:val="0"/>
              <w:spacing w:line="300" w:lineRule="exact"/>
              <w:jc w:val="both"/>
              <w:rPr>
                <w:rFonts w:ascii="標楷體" w:eastAsia="標楷體" w:hAnsi="標楷體"/>
                <w:szCs w:val="24"/>
              </w:rPr>
            </w:pPr>
          </w:p>
        </w:tc>
        <w:tc>
          <w:tcPr>
            <w:tcW w:w="704" w:type="dxa"/>
            <w:tcBorders>
              <w:top w:val="single" w:sz="4" w:space="0" w:color="000000"/>
              <w:left w:val="single" w:sz="4" w:space="0" w:color="000000"/>
              <w:bottom w:val="single" w:sz="4" w:space="0" w:color="000000"/>
            </w:tcBorders>
            <w:shd w:val="clear" w:color="auto" w:fill="auto"/>
            <w:vAlign w:val="center"/>
          </w:tcPr>
          <w:p w:rsidR="00954FDD" w:rsidRPr="00892539" w:rsidRDefault="00954FDD" w:rsidP="001D2134">
            <w:pPr>
              <w:pStyle w:val="a9"/>
              <w:snapToGrid w:val="0"/>
              <w:spacing w:line="300" w:lineRule="exact"/>
              <w:jc w:val="both"/>
              <w:rPr>
                <w:rFonts w:ascii="標楷體" w:eastAsia="標楷體" w:hAnsi="標楷體"/>
                <w:szCs w:val="24"/>
              </w:rPr>
            </w:pPr>
          </w:p>
        </w:tc>
        <w:tc>
          <w:tcPr>
            <w:tcW w:w="7497" w:type="dxa"/>
            <w:tcBorders>
              <w:top w:val="single" w:sz="4" w:space="0" w:color="000000"/>
              <w:left w:val="single" w:sz="4" w:space="0" w:color="000000"/>
              <w:bottom w:val="single" w:sz="4" w:space="0" w:color="000000"/>
            </w:tcBorders>
            <w:shd w:val="clear" w:color="auto" w:fill="auto"/>
            <w:vAlign w:val="center"/>
          </w:tcPr>
          <w:p w:rsidR="00954FDD" w:rsidRPr="00892539" w:rsidRDefault="00954FDD" w:rsidP="001D2134">
            <w:pPr>
              <w:pStyle w:val="a9"/>
              <w:snapToGrid w:val="0"/>
              <w:spacing w:line="300" w:lineRule="exact"/>
              <w:jc w:val="both"/>
              <w:rPr>
                <w:rFonts w:ascii="標楷體" w:eastAsia="標楷體" w:hAnsi="標楷體"/>
                <w:szCs w:val="24"/>
              </w:rPr>
            </w:pPr>
          </w:p>
          <w:p w:rsidR="00954FDD" w:rsidRPr="00892539" w:rsidRDefault="00954FDD" w:rsidP="001D2134">
            <w:pPr>
              <w:pStyle w:val="a9"/>
              <w:snapToGrid w:val="0"/>
              <w:spacing w:line="300" w:lineRule="exact"/>
              <w:jc w:val="both"/>
              <w:rPr>
                <w:rFonts w:ascii="標楷體" w:eastAsia="標楷體" w:hAnsi="標楷體"/>
                <w:szCs w:val="24"/>
              </w:rPr>
            </w:pPr>
          </w:p>
        </w:tc>
        <w:tc>
          <w:tcPr>
            <w:tcW w:w="1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4FDD" w:rsidRPr="00892539" w:rsidRDefault="00954FDD" w:rsidP="001D2134">
            <w:pPr>
              <w:pStyle w:val="a9"/>
              <w:snapToGrid w:val="0"/>
              <w:spacing w:line="300" w:lineRule="exact"/>
              <w:jc w:val="both"/>
              <w:rPr>
                <w:rFonts w:ascii="標楷體" w:eastAsia="標楷體" w:hAnsi="標楷體"/>
                <w:szCs w:val="24"/>
              </w:rPr>
            </w:pPr>
          </w:p>
        </w:tc>
      </w:tr>
      <w:tr w:rsidR="00954FDD" w:rsidRPr="00892539" w:rsidTr="00025A62">
        <w:trPr>
          <w:cantSplit/>
          <w:trHeight w:val="634"/>
        </w:trPr>
        <w:tc>
          <w:tcPr>
            <w:tcW w:w="751" w:type="dxa"/>
            <w:tcBorders>
              <w:top w:val="single" w:sz="4" w:space="0" w:color="000000"/>
              <w:left w:val="single" w:sz="4" w:space="0" w:color="000000"/>
              <w:bottom w:val="single" w:sz="4" w:space="0" w:color="000000"/>
            </w:tcBorders>
            <w:shd w:val="clear" w:color="auto" w:fill="auto"/>
            <w:vAlign w:val="center"/>
          </w:tcPr>
          <w:p w:rsidR="00954FDD" w:rsidRPr="00892539" w:rsidRDefault="00954FDD" w:rsidP="001D2134">
            <w:pPr>
              <w:pStyle w:val="a9"/>
              <w:snapToGrid w:val="0"/>
              <w:spacing w:line="300" w:lineRule="exact"/>
              <w:jc w:val="both"/>
              <w:rPr>
                <w:rFonts w:ascii="標楷體" w:eastAsia="標楷體" w:hAnsi="標楷體"/>
                <w:szCs w:val="24"/>
              </w:rPr>
            </w:pPr>
          </w:p>
        </w:tc>
        <w:tc>
          <w:tcPr>
            <w:tcW w:w="704" w:type="dxa"/>
            <w:tcBorders>
              <w:top w:val="single" w:sz="4" w:space="0" w:color="000000"/>
              <w:left w:val="single" w:sz="4" w:space="0" w:color="000000"/>
              <w:bottom w:val="single" w:sz="4" w:space="0" w:color="000000"/>
            </w:tcBorders>
            <w:shd w:val="clear" w:color="auto" w:fill="auto"/>
            <w:vAlign w:val="center"/>
          </w:tcPr>
          <w:p w:rsidR="00954FDD" w:rsidRPr="00892539" w:rsidRDefault="00954FDD" w:rsidP="001D2134">
            <w:pPr>
              <w:pStyle w:val="a9"/>
              <w:snapToGrid w:val="0"/>
              <w:spacing w:line="300" w:lineRule="exact"/>
              <w:jc w:val="both"/>
              <w:rPr>
                <w:rFonts w:ascii="標楷體" w:eastAsia="標楷體" w:hAnsi="標楷體"/>
                <w:szCs w:val="24"/>
              </w:rPr>
            </w:pPr>
          </w:p>
        </w:tc>
        <w:tc>
          <w:tcPr>
            <w:tcW w:w="7497" w:type="dxa"/>
            <w:tcBorders>
              <w:top w:val="single" w:sz="4" w:space="0" w:color="000000"/>
              <w:left w:val="single" w:sz="4" w:space="0" w:color="000000"/>
              <w:bottom w:val="single" w:sz="4" w:space="0" w:color="000000"/>
            </w:tcBorders>
            <w:shd w:val="clear" w:color="auto" w:fill="auto"/>
            <w:vAlign w:val="center"/>
          </w:tcPr>
          <w:p w:rsidR="00954FDD" w:rsidRPr="00892539" w:rsidRDefault="00954FDD" w:rsidP="001D2134">
            <w:pPr>
              <w:pStyle w:val="a9"/>
              <w:snapToGrid w:val="0"/>
              <w:spacing w:line="300" w:lineRule="exact"/>
              <w:jc w:val="both"/>
              <w:rPr>
                <w:rFonts w:ascii="標楷體" w:eastAsia="標楷體" w:hAnsi="標楷體"/>
                <w:szCs w:val="24"/>
              </w:rPr>
            </w:pPr>
          </w:p>
          <w:p w:rsidR="00954FDD" w:rsidRPr="00892539" w:rsidRDefault="00954FDD" w:rsidP="001D2134">
            <w:pPr>
              <w:pStyle w:val="a9"/>
              <w:snapToGrid w:val="0"/>
              <w:spacing w:line="300" w:lineRule="exact"/>
              <w:jc w:val="both"/>
              <w:rPr>
                <w:rFonts w:ascii="標楷體" w:eastAsia="標楷體" w:hAnsi="標楷體"/>
                <w:szCs w:val="24"/>
              </w:rPr>
            </w:pPr>
          </w:p>
        </w:tc>
        <w:tc>
          <w:tcPr>
            <w:tcW w:w="1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54FDD" w:rsidRPr="00892539" w:rsidRDefault="00954FDD" w:rsidP="001D2134">
            <w:pPr>
              <w:pStyle w:val="a9"/>
              <w:snapToGrid w:val="0"/>
              <w:spacing w:line="300" w:lineRule="exact"/>
              <w:jc w:val="both"/>
              <w:rPr>
                <w:rFonts w:ascii="標楷體" w:eastAsia="標楷體" w:hAnsi="標楷體"/>
                <w:szCs w:val="24"/>
              </w:rPr>
            </w:pPr>
          </w:p>
        </w:tc>
      </w:tr>
      <w:tr w:rsidR="003D3876" w:rsidRPr="00892539" w:rsidTr="00025A62">
        <w:trPr>
          <w:cantSplit/>
          <w:trHeight w:val="634"/>
        </w:trPr>
        <w:tc>
          <w:tcPr>
            <w:tcW w:w="751" w:type="dxa"/>
            <w:tcBorders>
              <w:top w:val="single" w:sz="4" w:space="0" w:color="000000"/>
              <w:left w:val="single" w:sz="4" w:space="0" w:color="000000"/>
              <w:bottom w:val="single" w:sz="4" w:space="0" w:color="000000"/>
            </w:tcBorders>
            <w:shd w:val="clear" w:color="auto" w:fill="auto"/>
            <w:vAlign w:val="center"/>
          </w:tcPr>
          <w:p w:rsidR="003D3876" w:rsidRPr="00892539" w:rsidRDefault="003D3876" w:rsidP="001D2134">
            <w:pPr>
              <w:pStyle w:val="a9"/>
              <w:snapToGrid w:val="0"/>
              <w:spacing w:line="300" w:lineRule="exact"/>
              <w:jc w:val="both"/>
              <w:rPr>
                <w:rFonts w:ascii="標楷體" w:eastAsia="標楷體" w:hAnsi="標楷體"/>
                <w:szCs w:val="24"/>
              </w:rPr>
            </w:pPr>
          </w:p>
        </w:tc>
        <w:tc>
          <w:tcPr>
            <w:tcW w:w="704" w:type="dxa"/>
            <w:tcBorders>
              <w:top w:val="single" w:sz="4" w:space="0" w:color="000000"/>
              <w:left w:val="single" w:sz="4" w:space="0" w:color="000000"/>
              <w:bottom w:val="single" w:sz="4" w:space="0" w:color="000000"/>
            </w:tcBorders>
            <w:shd w:val="clear" w:color="auto" w:fill="auto"/>
            <w:vAlign w:val="center"/>
          </w:tcPr>
          <w:p w:rsidR="003D3876" w:rsidRPr="00892539" w:rsidRDefault="003D3876" w:rsidP="001D2134">
            <w:pPr>
              <w:pStyle w:val="a9"/>
              <w:snapToGrid w:val="0"/>
              <w:spacing w:line="300" w:lineRule="exact"/>
              <w:jc w:val="both"/>
              <w:rPr>
                <w:rFonts w:ascii="標楷體" w:eastAsia="標楷體" w:hAnsi="標楷體"/>
                <w:szCs w:val="24"/>
              </w:rPr>
            </w:pPr>
          </w:p>
        </w:tc>
        <w:tc>
          <w:tcPr>
            <w:tcW w:w="7497" w:type="dxa"/>
            <w:tcBorders>
              <w:top w:val="single" w:sz="4" w:space="0" w:color="000000"/>
              <w:left w:val="single" w:sz="4" w:space="0" w:color="000000"/>
              <w:bottom w:val="single" w:sz="4" w:space="0" w:color="000000"/>
            </w:tcBorders>
            <w:shd w:val="clear" w:color="auto" w:fill="auto"/>
            <w:vAlign w:val="center"/>
          </w:tcPr>
          <w:p w:rsidR="003D3876" w:rsidRPr="00892539" w:rsidRDefault="003D3876" w:rsidP="001D2134">
            <w:pPr>
              <w:pStyle w:val="a9"/>
              <w:snapToGrid w:val="0"/>
              <w:spacing w:line="300" w:lineRule="exact"/>
              <w:jc w:val="both"/>
              <w:rPr>
                <w:rFonts w:ascii="標楷體" w:eastAsia="標楷體" w:hAnsi="標楷體"/>
                <w:szCs w:val="24"/>
              </w:rPr>
            </w:pPr>
          </w:p>
        </w:tc>
        <w:tc>
          <w:tcPr>
            <w:tcW w:w="1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D3876" w:rsidRPr="00892539" w:rsidRDefault="003D3876" w:rsidP="001D2134">
            <w:pPr>
              <w:pStyle w:val="a9"/>
              <w:snapToGrid w:val="0"/>
              <w:spacing w:line="300" w:lineRule="exact"/>
              <w:jc w:val="both"/>
              <w:rPr>
                <w:rFonts w:ascii="標楷體" w:eastAsia="標楷體" w:hAnsi="標楷體"/>
                <w:szCs w:val="24"/>
              </w:rPr>
            </w:pPr>
          </w:p>
        </w:tc>
      </w:tr>
      <w:tr w:rsidR="003D3876" w:rsidRPr="00892539" w:rsidTr="00025A62">
        <w:trPr>
          <w:cantSplit/>
          <w:trHeight w:val="634"/>
        </w:trPr>
        <w:tc>
          <w:tcPr>
            <w:tcW w:w="751" w:type="dxa"/>
            <w:tcBorders>
              <w:top w:val="single" w:sz="4" w:space="0" w:color="000000"/>
              <w:left w:val="single" w:sz="4" w:space="0" w:color="000000"/>
              <w:bottom w:val="single" w:sz="4" w:space="0" w:color="000000"/>
            </w:tcBorders>
            <w:shd w:val="clear" w:color="auto" w:fill="auto"/>
            <w:vAlign w:val="center"/>
          </w:tcPr>
          <w:p w:rsidR="003D3876" w:rsidRPr="00892539" w:rsidRDefault="003D3876" w:rsidP="001D2134">
            <w:pPr>
              <w:pStyle w:val="a9"/>
              <w:snapToGrid w:val="0"/>
              <w:spacing w:line="300" w:lineRule="exact"/>
              <w:jc w:val="both"/>
              <w:rPr>
                <w:rFonts w:ascii="標楷體" w:eastAsia="標楷體" w:hAnsi="標楷體"/>
                <w:szCs w:val="24"/>
              </w:rPr>
            </w:pPr>
          </w:p>
        </w:tc>
        <w:tc>
          <w:tcPr>
            <w:tcW w:w="704" w:type="dxa"/>
            <w:tcBorders>
              <w:top w:val="single" w:sz="4" w:space="0" w:color="000000"/>
              <w:left w:val="single" w:sz="4" w:space="0" w:color="000000"/>
              <w:bottom w:val="single" w:sz="4" w:space="0" w:color="000000"/>
            </w:tcBorders>
            <w:shd w:val="clear" w:color="auto" w:fill="auto"/>
            <w:vAlign w:val="center"/>
          </w:tcPr>
          <w:p w:rsidR="003D3876" w:rsidRPr="00892539" w:rsidRDefault="003D3876" w:rsidP="001D2134">
            <w:pPr>
              <w:pStyle w:val="a9"/>
              <w:snapToGrid w:val="0"/>
              <w:spacing w:line="300" w:lineRule="exact"/>
              <w:jc w:val="both"/>
              <w:rPr>
                <w:rFonts w:ascii="標楷體" w:eastAsia="標楷體" w:hAnsi="標楷體"/>
                <w:szCs w:val="24"/>
              </w:rPr>
            </w:pPr>
          </w:p>
        </w:tc>
        <w:tc>
          <w:tcPr>
            <w:tcW w:w="7497" w:type="dxa"/>
            <w:tcBorders>
              <w:top w:val="single" w:sz="4" w:space="0" w:color="000000"/>
              <w:left w:val="single" w:sz="4" w:space="0" w:color="000000"/>
              <w:bottom w:val="single" w:sz="4" w:space="0" w:color="000000"/>
            </w:tcBorders>
            <w:shd w:val="clear" w:color="auto" w:fill="auto"/>
            <w:vAlign w:val="center"/>
          </w:tcPr>
          <w:p w:rsidR="003D3876" w:rsidRPr="00892539" w:rsidRDefault="003D3876" w:rsidP="001D2134">
            <w:pPr>
              <w:pStyle w:val="a9"/>
              <w:snapToGrid w:val="0"/>
              <w:spacing w:line="300" w:lineRule="exact"/>
              <w:jc w:val="both"/>
              <w:rPr>
                <w:rFonts w:ascii="標楷體" w:eastAsia="標楷體" w:hAnsi="標楷體"/>
                <w:szCs w:val="24"/>
              </w:rPr>
            </w:pPr>
          </w:p>
        </w:tc>
        <w:tc>
          <w:tcPr>
            <w:tcW w:w="1538" w:type="dxa"/>
            <w:tcBorders>
              <w:top w:val="single" w:sz="4" w:space="0" w:color="000000"/>
              <w:left w:val="single" w:sz="4" w:space="0" w:color="000000"/>
              <w:bottom w:val="single" w:sz="4" w:space="0" w:color="000000"/>
              <w:right w:val="single" w:sz="4" w:space="0" w:color="000000"/>
            </w:tcBorders>
            <w:shd w:val="clear" w:color="auto" w:fill="auto"/>
            <w:vAlign w:val="center"/>
          </w:tcPr>
          <w:p w:rsidR="003D3876" w:rsidRPr="00892539" w:rsidRDefault="003D3876" w:rsidP="001D2134">
            <w:pPr>
              <w:pStyle w:val="a9"/>
              <w:snapToGrid w:val="0"/>
              <w:spacing w:line="300" w:lineRule="exact"/>
              <w:jc w:val="both"/>
              <w:rPr>
                <w:rFonts w:ascii="標楷體" w:eastAsia="標楷體" w:hAnsi="標楷體"/>
                <w:szCs w:val="24"/>
              </w:rPr>
            </w:pPr>
          </w:p>
        </w:tc>
      </w:tr>
    </w:tbl>
    <w:p w:rsidR="00954FDD" w:rsidRPr="00892539" w:rsidRDefault="00954FDD" w:rsidP="001D2134">
      <w:pPr>
        <w:spacing w:line="300" w:lineRule="exact"/>
        <w:jc w:val="both"/>
        <w:rPr>
          <w:rFonts w:ascii="標楷體" w:eastAsia="標楷體" w:hAnsi="標楷體"/>
          <w:szCs w:val="24"/>
        </w:rPr>
      </w:pPr>
    </w:p>
    <w:sectPr w:rsidR="00954FDD" w:rsidRPr="00892539" w:rsidSect="00A40F93">
      <w:headerReference w:type="default" r:id="rId8"/>
      <w:footerReference w:type="default" r:id="rId9"/>
      <w:pgSz w:w="11907" w:h="16839" w:code="9"/>
      <w:pgMar w:top="720" w:right="720" w:bottom="720" w:left="720" w:header="454" w:footer="113" w:gutter="0"/>
      <w:cols w:space="720"/>
      <w:docGrid w:type="lines" w:linePitch="600" w:charSpace="-2867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B71FB" w:rsidRDefault="00DB71FB">
      <w:r>
        <w:separator/>
      </w:r>
    </w:p>
  </w:endnote>
  <w:endnote w:type="continuationSeparator" w:id="0">
    <w:p w:rsidR="00DB71FB" w:rsidRDefault="00DB7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微軟正黑體">
    <w:panose1 w:val="020B0604030504040204"/>
    <w:charset w:val="88"/>
    <w:family w:val="swiss"/>
    <w:pitch w:val="variable"/>
    <w:sig w:usb0="000002A7" w:usb1="28CF4400" w:usb2="00000016" w:usb3="00000000" w:csb0="00100009"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22F7" w:rsidRPr="004F65A2" w:rsidRDefault="007422F7">
    <w:pPr>
      <w:pStyle w:val="ac"/>
      <w:jc w:val="center"/>
      <w:rPr>
        <w:rFonts w:ascii="標楷體" w:eastAsia="標楷體" w:hAnsi="標楷體"/>
      </w:rPr>
    </w:pPr>
    <w:r w:rsidRPr="004F65A2">
      <w:rPr>
        <w:rFonts w:ascii="標楷體" w:eastAsia="標楷體" w:hAnsi="標楷體" w:hint="eastAsia"/>
      </w:rPr>
      <w:t>第</w:t>
    </w:r>
    <w:r w:rsidR="00F70FCD" w:rsidRPr="004F65A2">
      <w:rPr>
        <w:rFonts w:ascii="標楷體" w:eastAsia="標楷體" w:hAnsi="標楷體"/>
      </w:rPr>
      <w:fldChar w:fldCharType="begin"/>
    </w:r>
    <w:r w:rsidRPr="004F65A2">
      <w:rPr>
        <w:rFonts w:ascii="標楷體" w:eastAsia="標楷體" w:hAnsi="標楷體"/>
      </w:rPr>
      <w:instrText>PAGE</w:instrText>
    </w:r>
    <w:r w:rsidR="00F70FCD" w:rsidRPr="004F65A2">
      <w:rPr>
        <w:rFonts w:ascii="標楷體" w:eastAsia="標楷體" w:hAnsi="標楷體"/>
      </w:rPr>
      <w:fldChar w:fldCharType="separate"/>
    </w:r>
    <w:r w:rsidR="00024FED">
      <w:rPr>
        <w:rFonts w:ascii="標楷體" w:eastAsia="標楷體" w:hAnsi="標楷體"/>
        <w:noProof/>
      </w:rPr>
      <w:t>4</w:t>
    </w:r>
    <w:r w:rsidR="00F70FCD" w:rsidRPr="004F65A2">
      <w:rPr>
        <w:rFonts w:ascii="標楷體" w:eastAsia="標楷體" w:hAnsi="標楷體"/>
      </w:rPr>
      <w:fldChar w:fldCharType="end"/>
    </w:r>
    <w:r w:rsidRPr="004F65A2">
      <w:rPr>
        <w:rFonts w:ascii="標楷體" w:eastAsia="標楷體" w:hAnsi="標楷體" w:hint="eastAsia"/>
      </w:rPr>
      <w:t>頁</w:t>
    </w:r>
    <w:r w:rsidRPr="004F65A2">
      <w:rPr>
        <w:rFonts w:ascii="標楷體" w:eastAsia="標楷體" w:hAnsi="標楷體"/>
        <w:lang w:val="zh-TW"/>
      </w:rPr>
      <w:t xml:space="preserve">/ </w:t>
    </w:r>
    <w:r w:rsidRPr="004F65A2">
      <w:rPr>
        <w:rFonts w:ascii="標楷體" w:eastAsia="標楷體" w:hAnsi="標楷體" w:hint="eastAsia"/>
        <w:lang w:val="zh-TW"/>
      </w:rPr>
      <w:t>共</w:t>
    </w:r>
    <w:r w:rsidR="00F70FCD" w:rsidRPr="004F65A2">
      <w:rPr>
        <w:rFonts w:ascii="標楷體" w:eastAsia="標楷體" w:hAnsi="標楷體"/>
      </w:rPr>
      <w:fldChar w:fldCharType="begin"/>
    </w:r>
    <w:r w:rsidRPr="004F65A2">
      <w:rPr>
        <w:rFonts w:ascii="標楷體" w:eastAsia="標楷體" w:hAnsi="標楷體"/>
      </w:rPr>
      <w:instrText>NUMPAGES</w:instrText>
    </w:r>
    <w:r w:rsidR="00F70FCD" w:rsidRPr="004F65A2">
      <w:rPr>
        <w:rFonts w:ascii="標楷體" w:eastAsia="標楷體" w:hAnsi="標楷體"/>
      </w:rPr>
      <w:fldChar w:fldCharType="separate"/>
    </w:r>
    <w:r w:rsidR="00024FED">
      <w:rPr>
        <w:rFonts w:ascii="標楷體" w:eastAsia="標楷體" w:hAnsi="標楷體"/>
        <w:noProof/>
      </w:rPr>
      <w:t>7</w:t>
    </w:r>
    <w:r w:rsidR="00F70FCD" w:rsidRPr="004F65A2">
      <w:rPr>
        <w:rFonts w:ascii="標楷體" w:eastAsia="標楷體" w:hAnsi="標楷體"/>
      </w:rPr>
      <w:fldChar w:fldCharType="end"/>
    </w:r>
    <w:r w:rsidRPr="004F65A2">
      <w:rPr>
        <w:rFonts w:ascii="標楷體" w:eastAsia="標楷體" w:hAnsi="標楷體" w:hint="eastAsia"/>
      </w:rPr>
      <w:t>頁</w:t>
    </w:r>
  </w:p>
  <w:p w:rsidR="00FC36B2" w:rsidRDefault="00FC36B2" w:rsidP="00FC36B2">
    <w:pPr>
      <w:pStyle w:val="ac"/>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B71FB" w:rsidRDefault="00DB71FB">
      <w:r>
        <w:separator/>
      </w:r>
    </w:p>
  </w:footnote>
  <w:footnote w:type="continuationSeparator" w:id="0">
    <w:p w:rsidR="00DB71FB" w:rsidRDefault="00DB7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DBC" w:rsidRDefault="00B57DBC">
    <w:pPr>
      <w:pStyle w:val="ab"/>
      <w:tabs>
        <w:tab w:val="clear" w:pos="4153"/>
        <w:tab w:val="clear" w:pos="8306"/>
        <w:tab w:val="left" w:pos="2835"/>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LFO1"/>
    <w:lvl w:ilvl="0">
      <w:start w:val="1"/>
      <w:numFmt w:val="decimal"/>
      <w:lvlText w:val="%1、"/>
      <w:lvlJc w:val="left"/>
      <w:pPr>
        <w:tabs>
          <w:tab w:val="num" w:pos="0"/>
        </w:tabs>
        <w:ind w:left="480" w:hanging="480"/>
      </w:pPr>
      <w:rPr>
        <w:rFonts w:ascii="標楷體" w:eastAsia="標楷體" w:hAnsi="標楷體"/>
        <w:lang w:val="en-US"/>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0000002"/>
    <w:multiLevelType w:val="multilevel"/>
    <w:tmpl w:val="00000002"/>
    <w:lvl w:ilvl="0">
      <w:start w:val="1"/>
      <w:numFmt w:val="decimal"/>
      <w:lvlText w:val="（%1）"/>
      <w:lvlJc w:val="left"/>
      <w:pPr>
        <w:tabs>
          <w:tab w:val="num" w:pos="0"/>
        </w:tabs>
        <w:ind w:left="1200" w:hanging="720"/>
      </w:pPr>
    </w:lvl>
    <w:lvl w:ilvl="1">
      <w:start w:val="1"/>
      <w:numFmt w:val="ideographTraditional"/>
      <w:lvlText w:val="%2、"/>
      <w:lvlJc w:val="left"/>
      <w:pPr>
        <w:tabs>
          <w:tab w:val="num" w:pos="0"/>
        </w:tabs>
        <w:ind w:left="1440" w:hanging="480"/>
      </w:pPr>
    </w:lvl>
    <w:lvl w:ilvl="2">
      <w:start w:val="1"/>
      <w:numFmt w:val="lowerRoman"/>
      <w:lvlText w:val="%3."/>
      <w:lvlJc w:val="right"/>
      <w:pPr>
        <w:tabs>
          <w:tab w:val="num" w:pos="0"/>
        </w:tabs>
        <w:ind w:left="1920" w:hanging="480"/>
      </w:pPr>
    </w:lvl>
    <w:lvl w:ilvl="3">
      <w:start w:val="1"/>
      <w:numFmt w:val="decimal"/>
      <w:lvlText w:val="%4."/>
      <w:lvlJc w:val="left"/>
      <w:pPr>
        <w:tabs>
          <w:tab w:val="num" w:pos="0"/>
        </w:tabs>
        <w:ind w:left="2400" w:hanging="480"/>
      </w:pPr>
    </w:lvl>
    <w:lvl w:ilvl="4">
      <w:start w:val="1"/>
      <w:numFmt w:val="ideographTraditional"/>
      <w:lvlText w:val="%5、"/>
      <w:lvlJc w:val="left"/>
      <w:pPr>
        <w:tabs>
          <w:tab w:val="num" w:pos="0"/>
        </w:tabs>
        <w:ind w:left="2880" w:hanging="480"/>
      </w:pPr>
    </w:lvl>
    <w:lvl w:ilvl="5">
      <w:start w:val="1"/>
      <w:numFmt w:val="lowerRoman"/>
      <w:lvlText w:val="%6."/>
      <w:lvlJc w:val="right"/>
      <w:pPr>
        <w:tabs>
          <w:tab w:val="num" w:pos="0"/>
        </w:tabs>
        <w:ind w:left="3360" w:hanging="480"/>
      </w:pPr>
    </w:lvl>
    <w:lvl w:ilvl="6">
      <w:start w:val="1"/>
      <w:numFmt w:val="decimal"/>
      <w:lvlText w:val="%7."/>
      <w:lvlJc w:val="left"/>
      <w:pPr>
        <w:tabs>
          <w:tab w:val="num" w:pos="0"/>
        </w:tabs>
        <w:ind w:left="3840" w:hanging="480"/>
      </w:pPr>
    </w:lvl>
    <w:lvl w:ilvl="7">
      <w:start w:val="1"/>
      <w:numFmt w:val="ideographTraditional"/>
      <w:lvlText w:val="%8、"/>
      <w:lvlJc w:val="left"/>
      <w:pPr>
        <w:tabs>
          <w:tab w:val="num" w:pos="0"/>
        </w:tabs>
        <w:ind w:left="4320" w:hanging="480"/>
      </w:pPr>
    </w:lvl>
    <w:lvl w:ilvl="8">
      <w:start w:val="1"/>
      <w:numFmt w:val="lowerRoman"/>
      <w:lvlText w:val="%9."/>
      <w:lvlJc w:val="right"/>
      <w:pPr>
        <w:tabs>
          <w:tab w:val="num" w:pos="0"/>
        </w:tabs>
        <w:ind w:left="4800" w:hanging="480"/>
      </w:pPr>
    </w:lvl>
  </w:abstractNum>
  <w:abstractNum w:abstractNumId="2" w15:restartNumberingAfterBreak="0">
    <w:nsid w:val="00000003"/>
    <w:multiLevelType w:val="multilevel"/>
    <w:tmpl w:val="00000003"/>
    <w:lvl w:ilvl="0">
      <w:start w:val="1"/>
      <w:numFmt w:val="decimal"/>
      <w:lvlText w:val="（%1）"/>
      <w:lvlJc w:val="left"/>
      <w:pPr>
        <w:tabs>
          <w:tab w:val="num" w:pos="0"/>
        </w:tabs>
        <w:ind w:left="1200" w:hanging="720"/>
      </w:pPr>
    </w:lvl>
    <w:lvl w:ilvl="1">
      <w:start w:val="1"/>
      <w:numFmt w:val="ideographTraditional"/>
      <w:lvlText w:val="%2、"/>
      <w:lvlJc w:val="left"/>
      <w:pPr>
        <w:tabs>
          <w:tab w:val="num" w:pos="0"/>
        </w:tabs>
        <w:ind w:left="1440" w:hanging="480"/>
      </w:pPr>
    </w:lvl>
    <w:lvl w:ilvl="2">
      <w:start w:val="1"/>
      <w:numFmt w:val="lowerRoman"/>
      <w:lvlText w:val="%3."/>
      <w:lvlJc w:val="right"/>
      <w:pPr>
        <w:tabs>
          <w:tab w:val="num" w:pos="0"/>
        </w:tabs>
        <w:ind w:left="1920" w:hanging="480"/>
      </w:pPr>
    </w:lvl>
    <w:lvl w:ilvl="3">
      <w:start w:val="1"/>
      <w:numFmt w:val="decimal"/>
      <w:lvlText w:val="%4."/>
      <w:lvlJc w:val="left"/>
      <w:pPr>
        <w:tabs>
          <w:tab w:val="num" w:pos="0"/>
        </w:tabs>
        <w:ind w:left="2400" w:hanging="480"/>
      </w:pPr>
    </w:lvl>
    <w:lvl w:ilvl="4">
      <w:start w:val="1"/>
      <w:numFmt w:val="ideographTraditional"/>
      <w:lvlText w:val="%5、"/>
      <w:lvlJc w:val="left"/>
      <w:pPr>
        <w:tabs>
          <w:tab w:val="num" w:pos="0"/>
        </w:tabs>
        <w:ind w:left="2880" w:hanging="480"/>
      </w:pPr>
    </w:lvl>
    <w:lvl w:ilvl="5">
      <w:start w:val="1"/>
      <w:numFmt w:val="lowerRoman"/>
      <w:lvlText w:val="%6."/>
      <w:lvlJc w:val="right"/>
      <w:pPr>
        <w:tabs>
          <w:tab w:val="num" w:pos="0"/>
        </w:tabs>
        <w:ind w:left="3360" w:hanging="480"/>
      </w:pPr>
    </w:lvl>
    <w:lvl w:ilvl="6">
      <w:start w:val="1"/>
      <w:numFmt w:val="decimal"/>
      <w:lvlText w:val="%7."/>
      <w:lvlJc w:val="left"/>
      <w:pPr>
        <w:tabs>
          <w:tab w:val="num" w:pos="0"/>
        </w:tabs>
        <w:ind w:left="3840" w:hanging="480"/>
      </w:pPr>
    </w:lvl>
    <w:lvl w:ilvl="7">
      <w:start w:val="1"/>
      <w:numFmt w:val="ideographTraditional"/>
      <w:lvlText w:val="%8、"/>
      <w:lvlJc w:val="left"/>
      <w:pPr>
        <w:tabs>
          <w:tab w:val="num" w:pos="0"/>
        </w:tabs>
        <w:ind w:left="4320" w:hanging="480"/>
      </w:pPr>
    </w:lvl>
    <w:lvl w:ilvl="8">
      <w:start w:val="1"/>
      <w:numFmt w:val="lowerRoman"/>
      <w:lvlText w:val="%9."/>
      <w:lvlJc w:val="right"/>
      <w:pPr>
        <w:tabs>
          <w:tab w:val="num" w:pos="0"/>
        </w:tabs>
        <w:ind w:left="4800" w:hanging="480"/>
      </w:pPr>
    </w:lvl>
  </w:abstractNum>
  <w:abstractNum w:abstractNumId="3" w15:restartNumberingAfterBreak="0">
    <w:nsid w:val="00000004"/>
    <w:multiLevelType w:val="multilevel"/>
    <w:tmpl w:val="00000004"/>
    <w:lvl w:ilvl="0">
      <w:start w:val="1"/>
      <w:numFmt w:val="decimal"/>
      <w:lvlText w:val="（%1）"/>
      <w:lvlJc w:val="left"/>
      <w:pPr>
        <w:tabs>
          <w:tab w:val="num" w:pos="0"/>
        </w:tabs>
        <w:ind w:left="1200" w:hanging="720"/>
      </w:pPr>
    </w:lvl>
    <w:lvl w:ilvl="1">
      <w:start w:val="1"/>
      <w:numFmt w:val="ideographTraditional"/>
      <w:lvlText w:val="%2、"/>
      <w:lvlJc w:val="left"/>
      <w:pPr>
        <w:tabs>
          <w:tab w:val="num" w:pos="0"/>
        </w:tabs>
        <w:ind w:left="1440" w:hanging="480"/>
      </w:pPr>
    </w:lvl>
    <w:lvl w:ilvl="2">
      <w:start w:val="1"/>
      <w:numFmt w:val="lowerRoman"/>
      <w:lvlText w:val="%3."/>
      <w:lvlJc w:val="right"/>
      <w:pPr>
        <w:tabs>
          <w:tab w:val="num" w:pos="0"/>
        </w:tabs>
        <w:ind w:left="1920" w:hanging="480"/>
      </w:pPr>
    </w:lvl>
    <w:lvl w:ilvl="3">
      <w:start w:val="1"/>
      <w:numFmt w:val="decimal"/>
      <w:lvlText w:val="%4."/>
      <w:lvlJc w:val="left"/>
      <w:pPr>
        <w:tabs>
          <w:tab w:val="num" w:pos="0"/>
        </w:tabs>
        <w:ind w:left="2400" w:hanging="480"/>
      </w:pPr>
    </w:lvl>
    <w:lvl w:ilvl="4">
      <w:start w:val="1"/>
      <w:numFmt w:val="ideographTraditional"/>
      <w:lvlText w:val="%5、"/>
      <w:lvlJc w:val="left"/>
      <w:pPr>
        <w:tabs>
          <w:tab w:val="num" w:pos="0"/>
        </w:tabs>
        <w:ind w:left="2880" w:hanging="480"/>
      </w:pPr>
    </w:lvl>
    <w:lvl w:ilvl="5">
      <w:start w:val="1"/>
      <w:numFmt w:val="lowerRoman"/>
      <w:lvlText w:val="%6."/>
      <w:lvlJc w:val="right"/>
      <w:pPr>
        <w:tabs>
          <w:tab w:val="num" w:pos="0"/>
        </w:tabs>
        <w:ind w:left="3360" w:hanging="480"/>
      </w:pPr>
    </w:lvl>
    <w:lvl w:ilvl="6">
      <w:start w:val="1"/>
      <w:numFmt w:val="decimal"/>
      <w:lvlText w:val="%7."/>
      <w:lvlJc w:val="left"/>
      <w:pPr>
        <w:tabs>
          <w:tab w:val="num" w:pos="0"/>
        </w:tabs>
        <w:ind w:left="3840" w:hanging="480"/>
      </w:pPr>
    </w:lvl>
    <w:lvl w:ilvl="7">
      <w:start w:val="1"/>
      <w:numFmt w:val="ideographTraditional"/>
      <w:lvlText w:val="%8、"/>
      <w:lvlJc w:val="left"/>
      <w:pPr>
        <w:tabs>
          <w:tab w:val="num" w:pos="0"/>
        </w:tabs>
        <w:ind w:left="4320" w:hanging="480"/>
      </w:pPr>
    </w:lvl>
    <w:lvl w:ilvl="8">
      <w:start w:val="1"/>
      <w:numFmt w:val="lowerRoman"/>
      <w:lvlText w:val="%9."/>
      <w:lvlJc w:val="right"/>
      <w:pPr>
        <w:tabs>
          <w:tab w:val="num" w:pos="0"/>
        </w:tabs>
        <w:ind w:left="4800" w:hanging="480"/>
      </w:pPr>
    </w:lvl>
  </w:abstractNum>
  <w:abstractNum w:abstractNumId="4" w15:restartNumberingAfterBreak="0">
    <w:nsid w:val="00000005"/>
    <w:multiLevelType w:val="multilevel"/>
    <w:tmpl w:val="00000005"/>
    <w:lvl w:ilvl="0">
      <w:start w:val="1"/>
      <w:numFmt w:val="decimal"/>
      <w:lvlText w:val="（%1）"/>
      <w:lvlJc w:val="left"/>
      <w:pPr>
        <w:tabs>
          <w:tab w:val="num" w:pos="0"/>
        </w:tabs>
        <w:ind w:left="1080" w:hanging="720"/>
      </w:pPr>
    </w:lvl>
    <w:lvl w:ilvl="1">
      <w:start w:val="1"/>
      <w:numFmt w:val="ideographTraditional"/>
      <w:lvlText w:val="%2、"/>
      <w:lvlJc w:val="left"/>
      <w:pPr>
        <w:tabs>
          <w:tab w:val="num" w:pos="0"/>
        </w:tabs>
        <w:ind w:left="1320" w:hanging="480"/>
      </w:pPr>
    </w:lvl>
    <w:lvl w:ilvl="2">
      <w:start w:val="1"/>
      <w:numFmt w:val="lowerRoman"/>
      <w:lvlText w:val="%3."/>
      <w:lvlJc w:val="right"/>
      <w:pPr>
        <w:tabs>
          <w:tab w:val="num" w:pos="0"/>
        </w:tabs>
        <w:ind w:left="1800" w:hanging="480"/>
      </w:pPr>
    </w:lvl>
    <w:lvl w:ilvl="3">
      <w:start w:val="1"/>
      <w:numFmt w:val="decimal"/>
      <w:lvlText w:val="%4."/>
      <w:lvlJc w:val="left"/>
      <w:pPr>
        <w:tabs>
          <w:tab w:val="num" w:pos="0"/>
        </w:tabs>
        <w:ind w:left="2280" w:hanging="480"/>
      </w:pPr>
    </w:lvl>
    <w:lvl w:ilvl="4">
      <w:start w:val="1"/>
      <w:numFmt w:val="ideographTraditional"/>
      <w:lvlText w:val="%5、"/>
      <w:lvlJc w:val="left"/>
      <w:pPr>
        <w:tabs>
          <w:tab w:val="num" w:pos="0"/>
        </w:tabs>
        <w:ind w:left="2760" w:hanging="480"/>
      </w:pPr>
    </w:lvl>
    <w:lvl w:ilvl="5">
      <w:start w:val="1"/>
      <w:numFmt w:val="lowerRoman"/>
      <w:lvlText w:val="%6."/>
      <w:lvlJc w:val="right"/>
      <w:pPr>
        <w:tabs>
          <w:tab w:val="num" w:pos="0"/>
        </w:tabs>
        <w:ind w:left="3240" w:hanging="480"/>
      </w:pPr>
    </w:lvl>
    <w:lvl w:ilvl="6">
      <w:start w:val="1"/>
      <w:numFmt w:val="decimal"/>
      <w:lvlText w:val="%7."/>
      <w:lvlJc w:val="left"/>
      <w:pPr>
        <w:tabs>
          <w:tab w:val="num" w:pos="0"/>
        </w:tabs>
        <w:ind w:left="3720" w:hanging="480"/>
      </w:pPr>
    </w:lvl>
    <w:lvl w:ilvl="7">
      <w:start w:val="1"/>
      <w:numFmt w:val="ideographTraditional"/>
      <w:lvlText w:val="%8、"/>
      <w:lvlJc w:val="left"/>
      <w:pPr>
        <w:tabs>
          <w:tab w:val="num" w:pos="0"/>
        </w:tabs>
        <w:ind w:left="4200" w:hanging="480"/>
      </w:pPr>
    </w:lvl>
    <w:lvl w:ilvl="8">
      <w:start w:val="1"/>
      <w:numFmt w:val="lowerRoman"/>
      <w:lvlText w:val="%9."/>
      <w:lvlJc w:val="right"/>
      <w:pPr>
        <w:tabs>
          <w:tab w:val="num" w:pos="0"/>
        </w:tabs>
        <w:ind w:left="4680" w:hanging="480"/>
      </w:pPr>
    </w:lvl>
  </w:abstractNum>
  <w:abstractNum w:abstractNumId="5" w15:restartNumberingAfterBreak="0">
    <w:nsid w:val="00000006"/>
    <w:multiLevelType w:val="multilevel"/>
    <w:tmpl w:val="00000006"/>
    <w:lvl w:ilvl="0">
      <w:start w:val="1"/>
      <w:numFmt w:val="decimal"/>
      <w:lvlText w:val="（%1）"/>
      <w:lvlJc w:val="left"/>
      <w:pPr>
        <w:tabs>
          <w:tab w:val="num" w:pos="0"/>
        </w:tabs>
        <w:ind w:left="1200" w:hanging="720"/>
      </w:pPr>
    </w:lvl>
    <w:lvl w:ilvl="1">
      <w:start w:val="1"/>
      <w:numFmt w:val="ideographTraditional"/>
      <w:lvlText w:val="%2、"/>
      <w:lvlJc w:val="left"/>
      <w:pPr>
        <w:tabs>
          <w:tab w:val="num" w:pos="0"/>
        </w:tabs>
        <w:ind w:left="1440" w:hanging="480"/>
      </w:pPr>
    </w:lvl>
    <w:lvl w:ilvl="2">
      <w:start w:val="1"/>
      <w:numFmt w:val="lowerRoman"/>
      <w:lvlText w:val="%3."/>
      <w:lvlJc w:val="right"/>
      <w:pPr>
        <w:tabs>
          <w:tab w:val="num" w:pos="0"/>
        </w:tabs>
        <w:ind w:left="1920" w:hanging="480"/>
      </w:pPr>
    </w:lvl>
    <w:lvl w:ilvl="3">
      <w:start w:val="1"/>
      <w:numFmt w:val="decimal"/>
      <w:lvlText w:val="%4."/>
      <w:lvlJc w:val="left"/>
      <w:pPr>
        <w:tabs>
          <w:tab w:val="num" w:pos="0"/>
        </w:tabs>
        <w:ind w:left="2400" w:hanging="480"/>
      </w:pPr>
    </w:lvl>
    <w:lvl w:ilvl="4">
      <w:start w:val="1"/>
      <w:numFmt w:val="ideographTraditional"/>
      <w:lvlText w:val="%5、"/>
      <w:lvlJc w:val="left"/>
      <w:pPr>
        <w:tabs>
          <w:tab w:val="num" w:pos="0"/>
        </w:tabs>
        <w:ind w:left="2880" w:hanging="480"/>
      </w:pPr>
    </w:lvl>
    <w:lvl w:ilvl="5">
      <w:start w:val="1"/>
      <w:numFmt w:val="lowerRoman"/>
      <w:lvlText w:val="%6."/>
      <w:lvlJc w:val="right"/>
      <w:pPr>
        <w:tabs>
          <w:tab w:val="num" w:pos="0"/>
        </w:tabs>
        <w:ind w:left="3360" w:hanging="480"/>
      </w:pPr>
    </w:lvl>
    <w:lvl w:ilvl="6">
      <w:start w:val="1"/>
      <w:numFmt w:val="decimal"/>
      <w:lvlText w:val="%7."/>
      <w:lvlJc w:val="left"/>
      <w:pPr>
        <w:tabs>
          <w:tab w:val="num" w:pos="0"/>
        </w:tabs>
        <w:ind w:left="3840" w:hanging="480"/>
      </w:pPr>
    </w:lvl>
    <w:lvl w:ilvl="7">
      <w:start w:val="1"/>
      <w:numFmt w:val="ideographTraditional"/>
      <w:lvlText w:val="%8、"/>
      <w:lvlJc w:val="left"/>
      <w:pPr>
        <w:tabs>
          <w:tab w:val="num" w:pos="0"/>
        </w:tabs>
        <w:ind w:left="4320" w:hanging="480"/>
      </w:pPr>
    </w:lvl>
    <w:lvl w:ilvl="8">
      <w:start w:val="1"/>
      <w:numFmt w:val="lowerRoman"/>
      <w:lvlText w:val="%9."/>
      <w:lvlJc w:val="right"/>
      <w:pPr>
        <w:tabs>
          <w:tab w:val="num" w:pos="0"/>
        </w:tabs>
        <w:ind w:left="4800" w:hanging="480"/>
      </w:pPr>
    </w:lvl>
  </w:abstractNum>
  <w:abstractNum w:abstractNumId="6" w15:restartNumberingAfterBreak="0">
    <w:nsid w:val="00000007"/>
    <w:multiLevelType w:val="multilevel"/>
    <w:tmpl w:val="00000007"/>
    <w:lvl w:ilvl="0">
      <w:start w:val="1"/>
      <w:numFmt w:val="decimal"/>
      <w:lvlText w:val="（%1）"/>
      <w:lvlJc w:val="left"/>
      <w:pPr>
        <w:tabs>
          <w:tab w:val="num" w:pos="0"/>
        </w:tabs>
        <w:ind w:left="1200" w:hanging="720"/>
      </w:pPr>
    </w:lvl>
    <w:lvl w:ilvl="1">
      <w:start w:val="1"/>
      <w:numFmt w:val="ideographTraditional"/>
      <w:lvlText w:val="%2、"/>
      <w:lvlJc w:val="left"/>
      <w:pPr>
        <w:tabs>
          <w:tab w:val="num" w:pos="0"/>
        </w:tabs>
        <w:ind w:left="1440" w:hanging="480"/>
      </w:pPr>
    </w:lvl>
    <w:lvl w:ilvl="2">
      <w:start w:val="1"/>
      <w:numFmt w:val="lowerRoman"/>
      <w:lvlText w:val="%3."/>
      <w:lvlJc w:val="right"/>
      <w:pPr>
        <w:tabs>
          <w:tab w:val="num" w:pos="0"/>
        </w:tabs>
        <w:ind w:left="1920" w:hanging="480"/>
      </w:pPr>
    </w:lvl>
    <w:lvl w:ilvl="3">
      <w:start w:val="1"/>
      <w:numFmt w:val="decimal"/>
      <w:lvlText w:val="%4."/>
      <w:lvlJc w:val="left"/>
      <w:pPr>
        <w:tabs>
          <w:tab w:val="num" w:pos="0"/>
        </w:tabs>
        <w:ind w:left="2400" w:hanging="480"/>
      </w:pPr>
    </w:lvl>
    <w:lvl w:ilvl="4">
      <w:start w:val="1"/>
      <w:numFmt w:val="ideographTraditional"/>
      <w:lvlText w:val="%5、"/>
      <w:lvlJc w:val="left"/>
      <w:pPr>
        <w:tabs>
          <w:tab w:val="num" w:pos="0"/>
        </w:tabs>
        <w:ind w:left="2880" w:hanging="480"/>
      </w:pPr>
    </w:lvl>
    <w:lvl w:ilvl="5">
      <w:start w:val="1"/>
      <w:numFmt w:val="lowerRoman"/>
      <w:lvlText w:val="%6."/>
      <w:lvlJc w:val="right"/>
      <w:pPr>
        <w:tabs>
          <w:tab w:val="num" w:pos="0"/>
        </w:tabs>
        <w:ind w:left="3360" w:hanging="480"/>
      </w:pPr>
    </w:lvl>
    <w:lvl w:ilvl="6">
      <w:start w:val="1"/>
      <w:numFmt w:val="decimal"/>
      <w:lvlText w:val="%7."/>
      <w:lvlJc w:val="left"/>
      <w:pPr>
        <w:tabs>
          <w:tab w:val="num" w:pos="0"/>
        </w:tabs>
        <w:ind w:left="3840" w:hanging="480"/>
      </w:pPr>
    </w:lvl>
    <w:lvl w:ilvl="7">
      <w:start w:val="1"/>
      <w:numFmt w:val="ideographTraditional"/>
      <w:lvlText w:val="%8、"/>
      <w:lvlJc w:val="left"/>
      <w:pPr>
        <w:tabs>
          <w:tab w:val="num" w:pos="0"/>
        </w:tabs>
        <w:ind w:left="4320" w:hanging="480"/>
      </w:pPr>
    </w:lvl>
    <w:lvl w:ilvl="8">
      <w:start w:val="1"/>
      <w:numFmt w:val="lowerRoman"/>
      <w:lvlText w:val="%9."/>
      <w:lvlJc w:val="right"/>
      <w:pPr>
        <w:tabs>
          <w:tab w:val="num" w:pos="0"/>
        </w:tabs>
        <w:ind w:left="4800" w:hanging="480"/>
      </w:pPr>
    </w:lvl>
  </w:abstractNum>
  <w:abstractNum w:abstractNumId="7" w15:restartNumberingAfterBreak="0">
    <w:nsid w:val="00000008"/>
    <w:multiLevelType w:val="multilevel"/>
    <w:tmpl w:val="00000008"/>
    <w:lvl w:ilvl="0">
      <w:start w:val="1"/>
      <w:numFmt w:val="decimal"/>
      <w:lvlText w:val="（%1）"/>
      <w:lvlJc w:val="left"/>
      <w:pPr>
        <w:tabs>
          <w:tab w:val="num" w:pos="0"/>
        </w:tabs>
        <w:ind w:left="1200" w:hanging="720"/>
      </w:pPr>
    </w:lvl>
    <w:lvl w:ilvl="1">
      <w:start w:val="1"/>
      <w:numFmt w:val="ideographTraditional"/>
      <w:lvlText w:val="%2、"/>
      <w:lvlJc w:val="left"/>
      <w:pPr>
        <w:tabs>
          <w:tab w:val="num" w:pos="0"/>
        </w:tabs>
        <w:ind w:left="1440" w:hanging="480"/>
      </w:pPr>
    </w:lvl>
    <w:lvl w:ilvl="2">
      <w:start w:val="1"/>
      <w:numFmt w:val="lowerRoman"/>
      <w:lvlText w:val="%3."/>
      <w:lvlJc w:val="right"/>
      <w:pPr>
        <w:tabs>
          <w:tab w:val="num" w:pos="0"/>
        </w:tabs>
        <w:ind w:left="1920" w:hanging="480"/>
      </w:pPr>
    </w:lvl>
    <w:lvl w:ilvl="3">
      <w:start w:val="1"/>
      <w:numFmt w:val="decimal"/>
      <w:lvlText w:val="%4."/>
      <w:lvlJc w:val="left"/>
      <w:pPr>
        <w:tabs>
          <w:tab w:val="num" w:pos="0"/>
        </w:tabs>
        <w:ind w:left="2400" w:hanging="480"/>
      </w:pPr>
    </w:lvl>
    <w:lvl w:ilvl="4">
      <w:start w:val="1"/>
      <w:numFmt w:val="ideographTraditional"/>
      <w:lvlText w:val="%5、"/>
      <w:lvlJc w:val="left"/>
      <w:pPr>
        <w:tabs>
          <w:tab w:val="num" w:pos="0"/>
        </w:tabs>
        <w:ind w:left="2880" w:hanging="480"/>
      </w:pPr>
    </w:lvl>
    <w:lvl w:ilvl="5">
      <w:start w:val="1"/>
      <w:numFmt w:val="lowerRoman"/>
      <w:lvlText w:val="%6."/>
      <w:lvlJc w:val="right"/>
      <w:pPr>
        <w:tabs>
          <w:tab w:val="num" w:pos="0"/>
        </w:tabs>
        <w:ind w:left="3360" w:hanging="480"/>
      </w:pPr>
    </w:lvl>
    <w:lvl w:ilvl="6">
      <w:start w:val="1"/>
      <w:numFmt w:val="decimal"/>
      <w:lvlText w:val="%7."/>
      <w:lvlJc w:val="left"/>
      <w:pPr>
        <w:tabs>
          <w:tab w:val="num" w:pos="0"/>
        </w:tabs>
        <w:ind w:left="3840" w:hanging="480"/>
      </w:pPr>
    </w:lvl>
    <w:lvl w:ilvl="7">
      <w:start w:val="1"/>
      <w:numFmt w:val="ideographTraditional"/>
      <w:lvlText w:val="%8、"/>
      <w:lvlJc w:val="left"/>
      <w:pPr>
        <w:tabs>
          <w:tab w:val="num" w:pos="0"/>
        </w:tabs>
        <w:ind w:left="4320" w:hanging="480"/>
      </w:pPr>
    </w:lvl>
    <w:lvl w:ilvl="8">
      <w:start w:val="1"/>
      <w:numFmt w:val="lowerRoman"/>
      <w:lvlText w:val="%9."/>
      <w:lvlJc w:val="right"/>
      <w:pPr>
        <w:tabs>
          <w:tab w:val="num" w:pos="0"/>
        </w:tabs>
        <w:ind w:left="4800" w:hanging="480"/>
      </w:pPr>
    </w:lvl>
  </w:abstractNum>
  <w:abstractNum w:abstractNumId="8" w15:restartNumberingAfterBreak="0">
    <w:nsid w:val="00000009"/>
    <w:multiLevelType w:val="multilevel"/>
    <w:tmpl w:val="00000009"/>
    <w:lvl w:ilvl="0">
      <w:start w:val="1"/>
      <w:numFmt w:val="decimal"/>
      <w:lvlText w:val="%1、"/>
      <w:lvlJc w:val="left"/>
      <w:pPr>
        <w:tabs>
          <w:tab w:val="num" w:pos="0"/>
        </w:tabs>
        <w:ind w:left="450" w:hanging="45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9" w15:restartNumberingAfterBreak="0">
    <w:nsid w:val="0000000A"/>
    <w:multiLevelType w:val="multilevel"/>
    <w:tmpl w:val="0000000A"/>
    <w:lvl w:ilvl="0">
      <w:start w:val="1"/>
      <w:numFmt w:val="decimal"/>
      <w:lvlText w:val="%1、"/>
      <w:lvlJc w:val="left"/>
      <w:pPr>
        <w:tabs>
          <w:tab w:val="num" w:pos="0"/>
        </w:tabs>
        <w:ind w:left="450" w:hanging="450"/>
      </w:pPr>
      <w:rPr>
        <w:color w:val="00000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15:restartNumberingAfterBreak="0">
    <w:nsid w:val="0000000B"/>
    <w:multiLevelType w:val="multilevel"/>
    <w:tmpl w:val="0000000B"/>
    <w:lvl w:ilvl="0">
      <w:start w:val="1"/>
      <w:numFmt w:val="decimal"/>
      <w:lvlText w:val="%1、"/>
      <w:lvlJc w:val="left"/>
      <w:pPr>
        <w:tabs>
          <w:tab w:val="num" w:pos="0"/>
        </w:tabs>
        <w:ind w:left="450" w:hanging="450"/>
      </w:pPr>
    </w:lvl>
    <w:lvl w:ilvl="1">
      <w:start w:val="1"/>
      <w:numFmt w:val="ideographTraditional"/>
      <w:lvlText w:val="%2、"/>
      <w:lvlJc w:val="left"/>
      <w:pPr>
        <w:tabs>
          <w:tab w:val="num" w:pos="0"/>
        </w:tabs>
        <w:ind w:left="960" w:hanging="480"/>
      </w:pPr>
    </w:lvl>
    <w:lvl w:ilvl="2">
      <w:start w:val="1"/>
      <w:numFmt w:val="lowerRoman"/>
      <w:lvlText w:val="%3."/>
      <w:lvlJc w:val="right"/>
      <w:pPr>
        <w:tabs>
          <w:tab w:val="num" w:pos="0"/>
        </w:tabs>
        <w:ind w:left="1440" w:hanging="480"/>
      </w:pPr>
    </w:lvl>
    <w:lvl w:ilvl="3">
      <w:start w:val="1"/>
      <w:numFmt w:val="decimal"/>
      <w:lvlText w:val="%4."/>
      <w:lvlJc w:val="left"/>
      <w:pPr>
        <w:tabs>
          <w:tab w:val="num" w:pos="0"/>
        </w:tabs>
        <w:ind w:left="1920" w:hanging="480"/>
      </w:pPr>
    </w:lvl>
    <w:lvl w:ilvl="4">
      <w:start w:val="1"/>
      <w:numFmt w:val="ideographTraditional"/>
      <w:lvlText w:val="%5、"/>
      <w:lvlJc w:val="left"/>
      <w:pPr>
        <w:tabs>
          <w:tab w:val="num" w:pos="0"/>
        </w:tabs>
        <w:ind w:left="2400" w:hanging="480"/>
      </w:pPr>
    </w:lvl>
    <w:lvl w:ilvl="5">
      <w:start w:val="1"/>
      <w:numFmt w:val="lowerRoman"/>
      <w:lvlText w:val="%6."/>
      <w:lvlJc w:val="right"/>
      <w:pPr>
        <w:tabs>
          <w:tab w:val="num" w:pos="0"/>
        </w:tabs>
        <w:ind w:left="2880" w:hanging="480"/>
      </w:pPr>
    </w:lvl>
    <w:lvl w:ilvl="6">
      <w:start w:val="1"/>
      <w:numFmt w:val="decimal"/>
      <w:lvlText w:val="%7."/>
      <w:lvlJc w:val="left"/>
      <w:pPr>
        <w:tabs>
          <w:tab w:val="num" w:pos="0"/>
        </w:tabs>
        <w:ind w:left="3360" w:hanging="480"/>
      </w:pPr>
    </w:lvl>
    <w:lvl w:ilvl="7">
      <w:start w:val="1"/>
      <w:numFmt w:val="ideographTraditional"/>
      <w:lvlText w:val="%8、"/>
      <w:lvlJc w:val="left"/>
      <w:pPr>
        <w:tabs>
          <w:tab w:val="num" w:pos="0"/>
        </w:tabs>
        <w:ind w:left="3840" w:hanging="480"/>
      </w:pPr>
    </w:lvl>
    <w:lvl w:ilvl="8">
      <w:start w:val="1"/>
      <w:numFmt w:val="lowerRoman"/>
      <w:lvlText w:val="%9."/>
      <w:lvlJc w:val="right"/>
      <w:pPr>
        <w:tabs>
          <w:tab w:val="num" w:pos="0"/>
        </w:tabs>
        <w:ind w:left="4320" w:hanging="480"/>
      </w:pPr>
    </w:lvl>
  </w:abstractNum>
  <w:abstractNum w:abstractNumId="11" w15:restartNumberingAfterBreak="0">
    <w:nsid w:val="0000000C"/>
    <w:multiLevelType w:val="multilevel"/>
    <w:tmpl w:val="0000000C"/>
    <w:lvl w:ilvl="0">
      <w:start w:val="1"/>
      <w:numFmt w:val="decimal"/>
      <w:lvlText w:val="%1、"/>
      <w:lvlJc w:val="left"/>
      <w:pPr>
        <w:tabs>
          <w:tab w:val="num" w:pos="0"/>
        </w:tabs>
        <w:ind w:left="1800" w:hanging="360"/>
      </w:pPr>
    </w:lvl>
    <w:lvl w:ilvl="1">
      <w:start w:val="1"/>
      <w:numFmt w:val="ideographTraditional"/>
      <w:lvlText w:val="%2、"/>
      <w:lvlJc w:val="left"/>
      <w:pPr>
        <w:tabs>
          <w:tab w:val="num" w:pos="0"/>
        </w:tabs>
        <w:ind w:left="2400" w:hanging="480"/>
      </w:pPr>
    </w:lvl>
    <w:lvl w:ilvl="2">
      <w:start w:val="1"/>
      <w:numFmt w:val="lowerRoman"/>
      <w:lvlText w:val="%3."/>
      <w:lvlJc w:val="right"/>
      <w:pPr>
        <w:tabs>
          <w:tab w:val="num" w:pos="0"/>
        </w:tabs>
        <w:ind w:left="2880" w:hanging="480"/>
      </w:pPr>
    </w:lvl>
    <w:lvl w:ilvl="3">
      <w:start w:val="1"/>
      <w:numFmt w:val="decimal"/>
      <w:lvlText w:val="%4."/>
      <w:lvlJc w:val="left"/>
      <w:pPr>
        <w:tabs>
          <w:tab w:val="num" w:pos="0"/>
        </w:tabs>
        <w:ind w:left="3360" w:hanging="480"/>
      </w:pPr>
    </w:lvl>
    <w:lvl w:ilvl="4">
      <w:start w:val="1"/>
      <w:numFmt w:val="ideographTraditional"/>
      <w:lvlText w:val="%5、"/>
      <w:lvlJc w:val="left"/>
      <w:pPr>
        <w:tabs>
          <w:tab w:val="num" w:pos="0"/>
        </w:tabs>
        <w:ind w:left="3840" w:hanging="480"/>
      </w:pPr>
    </w:lvl>
    <w:lvl w:ilvl="5">
      <w:start w:val="1"/>
      <w:numFmt w:val="lowerRoman"/>
      <w:lvlText w:val="%6."/>
      <w:lvlJc w:val="right"/>
      <w:pPr>
        <w:tabs>
          <w:tab w:val="num" w:pos="0"/>
        </w:tabs>
        <w:ind w:left="4320" w:hanging="480"/>
      </w:pPr>
    </w:lvl>
    <w:lvl w:ilvl="6">
      <w:start w:val="1"/>
      <w:numFmt w:val="decimal"/>
      <w:lvlText w:val="%7."/>
      <w:lvlJc w:val="left"/>
      <w:pPr>
        <w:tabs>
          <w:tab w:val="num" w:pos="0"/>
        </w:tabs>
        <w:ind w:left="4800" w:hanging="480"/>
      </w:pPr>
    </w:lvl>
    <w:lvl w:ilvl="7">
      <w:start w:val="1"/>
      <w:numFmt w:val="ideographTraditional"/>
      <w:lvlText w:val="%8、"/>
      <w:lvlJc w:val="left"/>
      <w:pPr>
        <w:tabs>
          <w:tab w:val="num" w:pos="0"/>
        </w:tabs>
        <w:ind w:left="5280" w:hanging="480"/>
      </w:pPr>
    </w:lvl>
    <w:lvl w:ilvl="8">
      <w:start w:val="1"/>
      <w:numFmt w:val="lowerRoman"/>
      <w:lvlText w:val="%9."/>
      <w:lvlJc w:val="right"/>
      <w:pPr>
        <w:tabs>
          <w:tab w:val="num" w:pos="0"/>
        </w:tabs>
        <w:ind w:left="5760" w:hanging="480"/>
      </w:pPr>
    </w:lvl>
  </w:abstractNum>
  <w:abstractNum w:abstractNumId="12" w15:restartNumberingAfterBreak="0">
    <w:nsid w:val="0000000D"/>
    <w:multiLevelType w:val="multilevel"/>
    <w:tmpl w:val="0000000D"/>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3" w15:restartNumberingAfterBreak="0">
    <w:nsid w:val="166306B5"/>
    <w:multiLevelType w:val="hybridMultilevel"/>
    <w:tmpl w:val="445A93AE"/>
    <w:lvl w:ilvl="0" w:tplc="F95284E8">
      <w:start w:val="1"/>
      <w:numFmt w:val="decimal"/>
      <w:lvlText w:val="%1."/>
      <w:lvlJc w:val="left"/>
      <w:pPr>
        <w:ind w:left="1473" w:hanging="480"/>
      </w:pPr>
      <w:rPr>
        <w:rFonts w:ascii="標楷體" w:eastAsia="標楷體" w:hAnsi="標楷體"/>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14" w15:restartNumberingAfterBreak="0">
    <w:nsid w:val="367A166D"/>
    <w:multiLevelType w:val="hybridMultilevel"/>
    <w:tmpl w:val="34D8D12A"/>
    <w:lvl w:ilvl="0" w:tplc="E55ECBC8">
      <w:start w:val="1"/>
      <w:numFmt w:val="decimal"/>
      <w:lvlText w:val="%1."/>
      <w:lvlJc w:val="left"/>
      <w:pPr>
        <w:ind w:left="1473" w:hanging="480"/>
      </w:pPr>
      <w:rPr>
        <w:rFonts w:ascii="標楷體" w:eastAsia="標楷體" w:hAnsi="標楷體"/>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15" w15:restartNumberingAfterBreak="0">
    <w:nsid w:val="3C7F1C5A"/>
    <w:multiLevelType w:val="hybridMultilevel"/>
    <w:tmpl w:val="21C87668"/>
    <w:lvl w:ilvl="0" w:tplc="02D64A10">
      <w:start w:val="1"/>
      <w:numFmt w:val="decimal"/>
      <w:lvlText w:val="%1."/>
      <w:lvlJc w:val="left"/>
      <w:pPr>
        <w:ind w:left="1473" w:hanging="480"/>
      </w:pPr>
      <w:rPr>
        <w:rFonts w:ascii="標楷體" w:eastAsia="標楷體" w:hAnsi="標楷體"/>
      </w:rPr>
    </w:lvl>
    <w:lvl w:ilvl="1" w:tplc="04090019" w:tentative="1">
      <w:start w:val="1"/>
      <w:numFmt w:val="ideographTraditional"/>
      <w:lvlText w:val="%2、"/>
      <w:lvlJc w:val="left"/>
      <w:pPr>
        <w:ind w:left="1953" w:hanging="480"/>
      </w:pPr>
    </w:lvl>
    <w:lvl w:ilvl="2" w:tplc="0409001B" w:tentative="1">
      <w:start w:val="1"/>
      <w:numFmt w:val="lowerRoman"/>
      <w:lvlText w:val="%3."/>
      <w:lvlJc w:val="right"/>
      <w:pPr>
        <w:ind w:left="2433" w:hanging="480"/>
      </w:pPr>
    </w:lvl>
    <w:lvl w:ilvl="3" w:tplc="0409000F" w:tentative="1">
      <w:start w:val="1"/>
      <w:numFmt w:val="decimal"/>
      <w:lvlText w:val="%4."/>
      <w:lvlJc w:val="left"/>
      <w:pPr>
        <w:ind w:left="2913" w:hanging="480"/>
      </w:pPr>
    </w:lvl>
    <w:lvl w:ilvl="4" w:tplc="04090019" w:tentative="1">
      <w:start w:val="1"/>
      <w:numFmt w:val="ideographTraditional"/>
      <w:lvlText w:val="%5、"/>
      <w:lvlJc w:val="left"/>
      <w:pPr>
        <w:ind w:left="3393" w:hanging="480"/>
      </w:pPr>
    </w:lvl>
    <w:lvl w:ilvl="5" w:tplc="0409001B" w:tentative="1">
      <w:start w:val="1"/>
      <w:numFmt w:val="lowerRoman"/>
      <w:lvlText w:val="%6."/>
      <w:lvlJc w:val="right"/>
      <w:pPr>
        <w:ind w:left="3873" w:hanging="480"/>
      </w:pPr>
    </w:lvl>
    <w:lvl w:ilvl="6" w:tplc="0409000F" w:tentative="1">
      <w:start w:val="1"/>
      <w:numFmt w:val="decimal"/>
      <w:lvlText w:val="%7."/>
      <w:lvlJc w:val="left"/>
      <w:pPr>
        <w:ind w:left="4353" w:hanging="480"/>
      </w:pPr>
    </w:lvl>
    <w:lvl w:ilvl="7" w:tplc="04090019" w:tentative="1">
      <w:start w:val="1"/>
      <w:numFmt w:val="ideographTraditional"/>
      <w:lvlText w:val="%8、"/>
      <w:lvlJc w:val="left"/>
      <w:pPr>
        <w:ind w:left="4833" w:hanging="480"/>
      </w:pPr>
    </w:lvl>
    <w:lvl w:ilvl="8" w:tplc="0409001B" w:tentative="1">
      <w:start w:val="1"/>
      <w:numFmt w:val="lowerRoman"/>
      <w:lvlText w:val="%9."/>
      <w:lvlJc w:val="right"/>
      <w:pPr>
        <w:ind w:left="5313" w:hanging="480"/>
      </w:pPr>
    </w:lvl>
  </w:abstractNum>
  <w:abstractNum w:abstractNumId="16" w15:restartNumberingAfterBreak="0">
    <w:nsid w:val="505C2A8D"/>
    <w:multiLevelType w:val="hybridMultilevel"/>
    <w:tmpl w:val="1B480ECC"/>
    <w:lvl w:ilvl="0" w:tplc="DCA89490">
      <w:start w:val="1"/>
      <w:numFmt w:val="taiwaneseCountingThousand"/>
      <w:lvlText w:val="%1、"/>
      <w:lvlJc w:val="left"/>
      <w:pPr>
        <w:ind w:left="480" w:hanging="480"/>
      </w:pPr>
      <w:rPr>
        <w:rFonts w:hint="eastAsia"/>
      </w:rPr>
    </w:lvl>
    <w:lvl w:ilvl="1" w:tplc="0409000F">
      <w:start w:val="1"/>
      <w:numFmt w:val="decimal"/>
      <w:lvlText w:val="%2."/>
      <w:lvlJc w:val="left"/>
      <w:pPr>
        <w:ind w:left="960" w:hanging="480"/>
      </w:pPr>
    </w:lvl>
    <w:lvl w:ilvl="2" w:tplc="0409001B">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15:restartNumberingAfterBreak="0">
    <w:nsid w:val="5AF417D3"/>
    <w:multiLevelType w:val="hybridMultilevel"/>
    <w:tmpl w:val="73FE4FEC"/>
    <w:lvl w:ilvl="0" w:tplc="F4F03148">
      <w:start w:val="1"/>
      <w:numFmt w:val="taiwaneseCountingThousand"/>
      <w:lvlText w:val="(%1)"/>
      <w:lvlJc w:val="left"/>
      <w:pPr>
        <w:ind w:left="906" w:hanging="480"/>
      </w:pPr>
      <w:rPr>
        <w:rFonts w:ascii="標楷體" w:eastAsia="標楷體" w:hAnsi="標楷體" w:hint="eastAsia"/>
      </w:rPr>
    </w:lvl>
    <w:lvl w:ilvl="1" w:tplc="A23429F6">
      <w:start w:val="1"/>
      <w:numFmt w:val="decimal"/>
      <w:lvlText w:val="%2."/>
      <w:lvlJc w:val="left"/>
      <w:pPr>
        <w:ind w:left="960" w:hanging="480"/>
      </w:pPr>
      <w:rPr>
        <w:rFonts w:ascii="標楷體" w:eastAsia="標楷體" w:hAnsi="標楷體"/>
      </w:r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8" w15:restartNumberingAfterBreak="0">
    <w:nsid w:val="63E649AF"/>
    <w:multiLevelType w:val="hybridMultilevel"/>
    <w:tmpl w:val="8C24B8FE"/>
    <w:lvl w:ilvl="0" w:tplc="0409000F">
      <w:start w:val="1"/>
      <w:numFmt w:val="decimal"/>
      <w:lvlText w:val="%1."/>
      <w:lvlJc w:val="left"/>
      <w:pPr>
        <w:ind w:left="960" w:hanging="480"/>
      </w:pPr>
      <w:rPr>
        <w:rFonts w:hint="eastAsia"/>
      </w:rPr>
    </w:lvl>
    <w:lvl w:ilvl="1" w:tplc="0409000F">
      <w:start w:val="1"/>
      <w:numFmt w:val="decimal"/>
      <w:lvlText w:val="%2."/>
      <w:lvlJc w:val="left"/>
      <w:pPr>
        <w:ind w:left="1440" w:hanging="480"/>
      </w:pPr>
    </w:lvl>
    <w:lvl w:ilvl="2" w:tplc="0409001B">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9" w15:restartNumberingAfterBreak="0">
    <w:nsid w:val="66F3495D"/>
    <w:multiLevelType w:val="hybridMultilevel"/>
    <w:tmpl w:val="9C7A96DA"/>
    <w:lvl w:ilvl="0" w:tplc="0409000F">
      <w:start w:val="1"/>
      <w:numFmt w:val="decimal"/>
      <w:lvlText w:val="%1."/>
      <w:lvlJc w:val="left"/>
      <w:pPr>
        <w:ind w:left="1638" w:hanging="480"/>
      </w:pPr>
    </w:lvl>
    <w:lvl w:ilvl="1" w:tplc="04090019" w:tentative="1">
      <w:start w:val="1"/>
      <w:numFmt w:val="ideographTraditional"/>
      <w:lvlText w:val="%2、"/>
      <w:lvlJc w:val="left"/>
      <w:pPr>
        <w:ind w:left="2118" w:hanging="480"/>
      </w:pPr>
    </w:lvl>
    <w:lvl w:ilvl="2" w:tplc="0409001B" w:tentative="1">
      <w:start w:val="1"/>
      <w:numFmt w:val="lowerRoman"/>
      <w:lvlText w:val="%3."/>
      <w:lvlJc w:val="right"/>
      <w:pPr>
        <w:ind w:left="2598" w:hanging="480"/>
      </w:pPr>
    </w:lvl>
    <w:lvl w:ilvl="3" w:tplc="0409000F" w:tentative="1">
      <w:start w:val="1"/>
      <w:numFmt w:val="decimal"/>
      <w:lvlText w:val="%4."/>
      <w:lvlJc w:val="left"/>
      <w:pPr>
        <w:ind w:left="3078" w:hanging="480"/>
      </w:pPr>
    </w:lvl>
    <w:lvl w:ilvl="4" w:tplc="04090019" w:tentative="1">
      <w:start w:val="1"/>
      <w:numFmt w:val="ideographTraditional"/>
      <w:lvlText w:val="%5、"/>
      <w:lvlJc w:val="left"/>
      <w:pPr>
        <w:ind w:left="3558" w:hanging="480"/>
      </w:pPr>
    </w:lvl>
    <w:lvl w:ilvl="5" w:tplc="0409001B" w:tentative="1">
      <w:start w:val="1"/>
      <w:numFmt w:val="lowerRoman"/>
      <w:lvlText w:val="%6."/>
      <w:lvlJc w:val="right"/>
      <w:pPr>
        <w:ind w:left="4038" w:hanging="480"/>
      </w:pPr>
    </w:lvl>
    <w:lvl w:ilvl="6" w:tplc="0409000F" w:tentative="1">
      <w:start w:val="1"/>
      <w:numFmt w:val="decimal"/>
      <w:lvlText w:val="%7."/>
      <w:lvlJc w:val="left"/>
      <w:pPr>
        <w:ind w:left="4518" w:hanging="480"/>
      </w:pPr>
    </w:lvl>
    <w:lvl w:ilvl="7" w:tplc="04090019" w:tentative="1">
      <w:start w:val="1"/>
      <w:numFmt w:val="ideographTraditional"/>
      <w:lvlText w:val="%8、"/>
      <w:lvlJc w:val="left"/>
      <w:pPr>
        <w:ind w:left="4998" w:hanging="480"/>
      </w:pPr>
    </w:lvl>
    <w:lvl w:ilvl="8" w:tplc="0409001B" w:tentative="1">
      <w:start w:val="1"/>
      <w:numFmt w:val="lowerRoman"/>
      <w:lvlText w:val="%9."/>
      <w:lvlJc w:val="right"/>
      <w:pPr>
        <w:ind w:left="5478" w:hanging="4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6"/>
  </w:num>
  <w:num w:numId="15">
    <w:abstractNumId w:val="17"/>
  </w:num>
  <w:num w:numId="16">
    <w:abstractNumId w:val="14"/>
  </w:num>
  <w:num w:numId="17">
    <w:abstractNumId w:val="15"/>
  </w:num>
  <w:num w:numId="18">
    <w:abstractNumId w:val="13"/>
  </w:num>
  <w:num w:numId="19">
    <w:abstractNumId w:val="19"/>
  </w:num>
  <w:num w:numId="2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bordersDoNotSurroundHeader/>
  <w:bordersDoNotSurroundFooter/>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480"/>
  <w:defaultTableStyle w:val="a"/>
  <w:drawingGridHorizontalSpacing w:val="108"/>
  <w:drawingGridVerticalSpacing w:val="300"/>
  <w:displayHorizontalDrawingGridEvery w:val="0"/>
  <w:displayVerticalDrawingGridEvery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1E7"/>
    <w:rsid w:val="000008DD"/>
    <w:rsid w:val="000021C6"/>
    <w:rsid w:val="00003F4C"/>
    <w:rsid w:val="000156D2"/>
    <w:rsid w:val="00016486"/>
    <w:rsid w:val="00024FED"/>
    <w:rsid w:val="00024FEE"/>
    <w:rsid w:val="00025A62"/>
    <w:rsid w:val="00045987"/>
    <w:rsid w:val="000510F7"/>
    <w:rsid w:val="000524BD"/>
    <w:rsid w:val="00067E00"/>
    <w:rsid w:val="00071DEA"/>
    <w:rsid w:val="00080D6F"/>
    <w:rsid w:val="00083F5F"/>
    <w:rsid w:val="00084D6C"/>
    <w:rsid w:val="000A0D70"/>
    <w:rsid w:val="000B366E"/>
    <w:rsid w:val="000B4E88"/>
    <w:rsid w:val="000C27D6"/>
    <w:rsid w:val="000C5334"/>
    <w:rsid w:val="000D2C00"/>
    <w:rsid w:val="000D5718"/>
    <w:rsid w:val="000E5867"/>
    <w:rsid w:val="000F4279"/>
    <w:rsid w:val="00100150"/>
    <w:rsid w:val="00103371"/>
    <w:rsid w:val="001126CE"/>
    <w:rsid w:val="001229F4"/>
    <w:rsid w:val="0013352F"/>
    <w:rsid w:val="00134953"/>
    <w:rsid w:val="0013788E"/>
    <w:rsid w:val="00140C19"/>
    <w:rsid w:val="001441E6"/>
    <w:rsid w:val="00154FAE"/>
    <w:rsid w:val="00157AC0"/>
    <w:rsid w:val="001709C4"/>
    <w:rsid w:val="001730B1"/>
    <w:rsid w:val="001748EE"/>
    <w:rsid w:val="00193992"/>
    <w:rsid w:val="0019669B"/>
    <w:rsid w:val="001A1C6B"/>
    <w:rsid w:val="001A2366"/>
    <w:rsid w:val="001B4F4A"/>
    <w:rsid w:val="001C7718"/>
    <w:rsid w:val="001D2134"/>
    <w:rsid w:val="001D6AC1"/>
    <w:rsid w:val="001D7527"/>
    <w:rsid w:val="001E4DC3"/>
    <w:rsid w:val="002011B2"/>
    <w:rsid w:val="00205F0A"/>
    <w:rsid w:val="00215AFF"/>
    <w:rsid w:val="00215D76"/>
    <w:rsid w:val="00216DE0"/>
    <w:rsid w:val="00227288"/>
    <w:rsid w:val="00234E5E"/>
    <w:rsid w:val="002472D7"/>
    <w:rsid w:val="00253F95"/>
    <w:rsid w:val="002606E8"/>
    <w:rsid w:val="002666AF"/>
    <w:rsid w:val="00275BC8"/>
    <w:rsid w:val="00285BF0"/>
    <w:rsid w:val="00293968"/>
    <w:rsid w:val="002946C5"/>
    <w:rsid w:val="002A1BB8"/>
    <w:rsid w:val="002A54DD"/>
    <w:rsid w:val="002A6A55"/>
    <w:rsid w:val="002B33CE"/>
    <w:rsid w:val="002C25CF"/>
    <w:rsid w:val="002D0B3F"/>
    <w:rsid w:val="002D7525"/>
    <w:rsid w:val="002E22D8"/>
    <w:rsid w:val="002F31E7"/>
    <w:rsid w:val="002F41CF"/>
    <w:rsid w:val="00302EE1"/>
    <w:rsid w:val="00311BA7"/>
    <w:rsid w:val="00321DC1"/>
    <w:rsid w:val="003231F5"/>
    <w:rsid w:val="00331F48"/>
    <w:rsid w:val="0033695A"/>
    <w:rsid w:val="003400B4"/>
    <w:rsid w:val="003404BB"/>
    <w:rsid w:val="0035551F"/>
    <w:rsid w:val="003722BD"/>
    <w:rsid w:val="00384673"/>
    <w:rsid w:val="00384B65"/>
    <w:rsid w:val="003B026E"/>
    <w:rsid w:val="003B2FAB"/>
    <w:rsid w:val="003D2089"/>
    <w:rsid w:val="003D3876"/>
    <w:rsid w:val="003E0E02"/>
    <w:rsid w:val="003F6C37"/>
    <w:rsid w:val="003F7CE7"/>
    <w:rsid w:val="00403E34"/>
    <w:rsid w:val="00407C50"/>
    <w:rsid w:val="00412446"/>
    <w:rsid w:val="0041457B"/>
    <w:rsid w:val="00415861"/>
    <w:rsid w:val="00423898"/>
    <w:rsid w:val="004357D6"/>
    <w:rsid w:val="00451DE3"/>
    <w:rsid w:val="00455934"/>
    <w:rsid w:val="00460144"/>
    <w:rsid w:val="004609E7"/>
    <w:rsid w:val="00462FD0"/>
    <w:rsid w:val="00464DDF"/>
    <w:rsid w:val="004670EF"/>
    <w:rsid w:val="0048025B"/>
    <w:rsid w:val="004866FD"/>
    <w:rsid w:val="00494246"/>
    <w:rsid w:val="00495B42"/>
    <w:rsid w:val="0049720E"/>
    <w:rsid w:val="004A166D"/>
    <w:rsid w:val="004A2184"/>
    <w:rsid w:val="004B3B73"/>
    <w:rsid w:val="004B51A7"/>
    <w:rsid w:val="004C1EB8"/>
    <w:rsid w:val="004C447D"/>
    <w:rsid w:val="004D15BB"/>
    <w:rsid w:val="004F54A0"/>
    <w:rsid w:val="004F607F"/>
    <w:rsid w:val="004F65A2"/>
    <w:rsid w:val="004F68EE"/>
    <w:rsid w:val="004F7026"/>
    <w:rsid w:val="00507F23"/>
    <w:rsid w:val="005102E0"/>
    <w:rsid w:val="00516CBE"/>
    <w:rsid w:val="00520CD9"/>
    <w:rsid w:val="00520E9E"/>
    <w:rsid w:val="00531CBB"/>
    <w:rsid w:val="00532143"/>
    <w:rsid w:val="00545D43"/>
    <w:rsid w:val="0055150A"/>
    <w:rsid w:val="005537E9"/>
    <w:rsid w:val="00553A80"/>
    <w:rsid w:val="00563F61"/>
    <w:rsid w:val="00570EFB"/>
    <w:rsid w:val="005806CB"/>
    <w:rsid w:val="00583817"/>
    <w:rsid w:val="00585C36"/>
    <w:rsid w:val="005C2CBC"/>
    <w:rsid w:val="005C35F8"/>
    <w:rsid w:val="005C3B95"/>
    <w:rsid w:val="005C4971"/>
    <w:rsid w:val="005C544F"/>
    <w:rsid w:val="005D4EAF"/>
    <w:rsid w:val="005E146F"/>
    <w:rsid w:val="005E5012"/>
    <w:rsid w:val="00615D17"/>
    <w:rsid w:val="0061630E"/>
    <w:rsid w:val="00617644"/>
    <w:rsid w:val="006361B1"/>
    <w:rsid w:val="00643AAD"/>
    <w:rsid w:val="0065588F"/>
    <w:rsid w:val="0067041C"/>
    <w:rsid w:val="006852B2"/>
    <w:rsid w:val="006925EC"/>
    <w:rsid w:val="00693E6D"/>
    <w:rsid w:val="006958FD"/>
    <w:rsid w:val="006B419A"/>
    <w:rsid w:val="006C085F"/>
    <w:rsid w:val="006C10AF"/>
    <w:rsid w:val="006C2AD9"/>
    <w:rsid w:val="006C4B24"/>
    <w:rsid w:val="006C5959"/>
    <w:rsid w:val="006D60CF"/>
    <w:rsid w:val="006E7526"/>
    <w:rsid w:val="006F48D0"/>
    <w:rsid w:val="00706594"/>
    <w:rsid w:val="00720EF2"/>
    <w:rsid w:val="007279F6"/>
    <w:rsid w:val="00740E55"/>
    <w:rsid w:val="007422F7"/>
    <w:rsid w:val="00745948"/>
    <w:rsid w:val="007462A3"/>
    <w:rsid w:val="00747562"/>
    <w:rsid w:val="00752953"/>
    <w:rsid w:val="00754174"/>
    <w:rsid w:val="00762474"/>
    <w:rsid w:val="00763B9D"/>
    <w:rsid w:val="00764363"/>
    <w:rsid w:val="0076499E"/>
    <w:rsid w:val="00765295"/>
    <w:rsid w:val="007727BB"/>
    <w:rsid w:val="00777F12"/>
    <w:rsid w:val="0078365E"/>
    <w:rsid w:val="00793DE7"/>
    <w:rsid w:val="00796C58"/>
    <w:rsid w:val="007B7180"/>
    <w:rsid w:val="007C4F6E"/>
    <w:rsid w:val="007D0F0F"/>
    <w:rsid w:val="007D44B3"/>
    <w:rsid w:val="007E438E"/>
    <w:rsid w:val="00800CF4"/>
    <w:rsid w:val="008352EE"/>
    <w:rsid w:val="00854B4F"/>
    <w:rsid w:val="008553E4"/>
    <w:rsid w:val="00865E03"/>
    <w:rsid w:val="00881B57"/>
    <w:rsid w:val="00892539"/>
    <w:rsid w:val="00893DC6"/>
    <w:rsid w:val="008A4A45"/>
    <w:rsid w:val="008B75E2"/>
    <w:rsid w:val="008C386D"/>
    <w:rsid w:val="008E0AD7"/>
    <w:rsid w:val="008E56DB"/>
    <w:rsid w:val="008F014F"/>
    <w:rsid w:val="008F7A31"/>
    <w:rsid w:val="00906324"/>
    <w:rsid w:val="00916FA1"/>
    <w:rsid w:val="009353CC"/>
    <w:rsid w:val="009364D9"/>
    <w:rsid w:val="0094366D"/>
    <w:rsid w:val="0094450E"/>
    <w:rsid w:val="00945D20"/>
    <w:rsid w:val="00947827"/>
    <w:rsid w:val="00954FDD"/>
    <w:rsid w:val="0095746A"/>
    <w:rsid w:val="00983992"/>
    <w:rsid w:val="00992F62"/>
    <w:rsid w:val="0099403E"/>
    <w:rsid w:val="009A7FF7"/>
    <w:rsid w:val="009B5F72"/>
    <w:rsid w:val="009D4A31"/>
    <w:rsid w:val="009D6C58"/>
    <w:rsid w:val="009E1210"/>
    <w:rsid w:val="009F2568"/>
    <w:rsid w:val="009F37A2"/>
    <w:rsid w:val="009F571F"/>
    <w:rsid w:val="009F7024"/>
    <w:rsid w:val="00A20A11"/>
    <w:rsid w:val="00A20C2D"/>
    <w:rsid w:val="00A215EC"/>
    <w:rsid w:val="00A255DD"/>
    <w:rsid w:val="00A37A23"/>
    <w:rsid w:val="00A40F93"/>
    <w:rsid w:val="00A42CA1"/>
    <w:rsid w:val="00A50147"/>
    <w:rsid w:val="00A63B16"/>
    <w:rsid w:val="00A775D4"/>
    <w:rsid w:val="00A80133"/>
    <w:rsid w:val="00A95D82"/>
    <w:rsid w:val="00AC2679"/>
    <w:rsid w:val="00AC51D8"/>
    <w:rsid w:val="00AD0BBB"/>
    <w:rsid w:val="00AE4966"/>
    <w:rsid w:val="00AF1AA9"/>
    <w:rsid w:val="00AF2DB0"/>
    <w:rsid w:val="00AF7298"/>
    <w:rsid w:val="00B10F72"/>
    <w:rsid w:val="00B1578B"/>
    <w:rsid w:val="00B22443"/>
    <w:rsid w:val="00B2594E"/>
    <w:rsid w:val="00B44ACC"/>
    <w:rsid w:val="00B50BF4"/>
    <w:rsid w:val="00B57DBC"/>
    <w:rsid w:val="00B61BB8"/>
    <w:rsid w:val="00B65B75"/>
    <w:rsid w:val="00B665DD"/>
    <w:rsid w:val="00B675AA"/>
    <w:rsid w:val="00B75A63"/>
    <w:rsid w:val="00B767C5"/>
    <w:rsid w:val="00B77464"/>
    <w:rsid w:val="00B86A5E"/>
    <w:rsid w:val="00BA2B7D"/>
    <w:rsid w:val="00BA7AC5"/>
    <w:rsid w:val="00BD29B6"/>
    <w:rsid w:val="00BE1095"/>
    <w:rsid w:val="00BE2C3D"/>
    <w:rsid w:val="00BE3F65"/>
    <w:rsid w:val="00C10537"/>
    <w:rsid w:val="00C248B1"/>
    <w:rsid w:val="00C33170"/>
    <w:rsid w:val="00C35804"/>
    <w:rsid w:val="00C4033E"/>
    <w:rsid w:val="00C656C5"/>
    <w:rsid w:val="00C75DE5"/>
    <w:rsid w:val="00C85141"/>
    <w:rsid w:val="00CB11B7"/>
    <w:rsid w:val="00CB203B"/>
    <w:rsid w:val="00CC04BB"/>
    <w:rsid w:val="00CC10D2"/>
    <w:rsid w:val="00CD322C"/>
    <w:rsid w:val="00CE10F4"/>
    <w:rsid w:val="00CE27E2"/>
    <w:rsid w:val="00CE72F9"/>
    <w:rsid w:val="00CF0C1B"/>
    <w:rsid w:val="00D0296D"/>
    <w:rsid w:val="00D10BDA"/>
    <w:rsid w:val="00D14A91"/>
    <w:rsid w:val="00D237CD"/>
    <w:rsid w:val="00D31A13"/>
    <w:rsid w:val="00D45244"/>
    <w:rsid w:val="00D46DBF"/>
    <w:rsid w:val="00D52A27"/>
    <w:rsid w:val="00D81D0F"/>
    <w:rsid w:val="00D826FF"/>
    <w:rsid w:val="00D918E4"/>
    <w:rsid w:val="00D93FDE"/>
    <w:rsid w:val="00D954B0"/>
    <w:rsid w:val="00D957D4"/>
    <w:rsid w:val="00D95802"/>
    <w:rsid w:val="00D971D8"/>
    <w:rsid w:val="00DA3323"/>
    <w:rsid w:val="00DA344F"/>
    <w:rsid w:val="00DA63E2"/>
    <w:rsid w:val="00DA7463"/>
    <w:rsid w:val="00DB71FB"/>
    <w:rsid w:val="00DB75D6"/>
    <w:rsid w:val="00DC1B07"/>
    <w:rsid w:val="00DC34C9"/>
    <w:rsid w:val="00DC64B5"/>
    <w:rsid w:val="00DC7FD2"/>
    <w:rsid w:val="00DE08B5"/>
    <w:rsid w:val="00DE5B75"/>
    <w:rsid w:val="00E050D2"/>
    <w:rsid w:val="00E200E9"/>
    <w:rsid w:val="00E21F68"/>
    <w:rsid w:val="00E31805"/>
    <w:rsid w:val="00E35C90"/>
    <w:rsid w:val="00E4086E"/>
    <w:rsid w:val="00E44D75"/>
    <w:rsid w:val="00E543BB"/>
    <w:rsid w:val="00E5538A"/>
    <w:rsid w:val="00E60882"/>
    <w:rsid w:val="00E61D62"/>
    <w:rsid w:val="00E6458A"/>
    <w:rsid w:val="00E73A32"/>
    <w:rsid w:val="00E75F97"/>
    <w:rsid w:val="00E81A0F"/>
    <w:rsid w:val="00E8442F"/>
    <w:rsid w:val="00EA517A"/>
    <w:rsid w:val="00EA6CF3"/>
    <w:rsid w:val="00EC137C"/>
    <w:rsid w:val="00EC2199"/>
    <w:rsid w:val="00EE596F"/>
    <w:rsid w:val="00EE7DCA"/>
    <w:rsid w:val="00EF1C68"/>
    <w:rsid w:val="00F004DD"/>
    <w:rsid w:val="00F05902"/>
    <w:rsid w:val="00F21EB8"/>
    <w:rsid w:val="00F23B5A"/>
    <w:rsid w:val="00F2580A"/>
    <w:rsid w:val="00F34D49"/>
    <w:rsid w:val="00F36574"/>
    <w:rsid w:val="00F46C2D"/>
    <w:rsid w:val="00F46ED3"/>
    <w:rsid w:val="00F47D18"/>
    <w:rsid w:val="00F547A1"/>
    <w:rsid w:val="00F60780"/>
    <w:rsid w:val="00F60DAE"/>
    <w:rsid w:val="00F61B4F"/>
    <w:rsid w:val="00F70FCD"/>
    <w:rsid w:val="00F727F4"/>
    <w:rsid w:val="00F77CA9"/>
    <w:rsid w:val="00F8069A"/>
    <w:rsid w:val="00F81240"/>
    <w:rsid w:val="00F82079"/>
    <w:rsid w:val="00F9145B"/>
    <w:rsid w:val="00FA4386"/>
    <w:rsid w:val="00FB7292"/>
    <w:rsid w:val="00FB7B7C"/>
    <w:rsid w:val="00FC36B2"/>
    <w:rsid w:val="00FD7B58"/>
    <w:rsid w:val="00FE41F5"/>
    <w:rsid w:val="00FE434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oNotEmbedSmartTags/>
  <w:decimalSymbol w:val="."/>
  <w:listSeparator w:val=","/>
  <w14:docId w14:val="6F419978"/>
  <w15:docId w15:val="{01B765F5-1F19-45A1-A7DE-C476DB582F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3FDE"/>
    <w:pPr>
      <w:pBdr>
        <w:top w:val="none" w:sz="0" w:space="0" w:color="000000"/>
        <w:left w:val="none" w:sz="0" w:space="0" w:color="000000"/>
        <w:bottom w:val="none" w:sz="0" w:space="0" w:color="000000"/>
        <w:right w:val="none" w:sz="0" w:space="0" w:color="000000"/>
      </w:pBdr>
    </w:pPr>
    <w:rPr>
      <w:rFonts w:ascii="Calibri" w:hAnsi="Calibri"/>
      <w:kern w:val="2"/>
      <w:sz w:val="24"/>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頁首 字元"/>
    <w:rsid w:val="00D93FDE"/>
    <w:rPr>
      <w:sz w:val="20"/>
      <w:szCs w:val="20"/>
    </w:rPr>
  </w:style>
  <w:style w:type="character" w:customStyle="1" w:styleId="a4">
    <w:name w:val="頁尾 字元"/>
    <w:uiPriority w:val="99"/>
    <w:rsid w:val="00D93FDE"/>
    <w:rPr>
      <w:sz w:val="20"/>
      <w:szCs w:val="20"/>
    </w:rPr>
  </w:style>
  <w:style w:type="character" w:customStyle="1" w:styleId="a5">
    <w:name w:val="註釋標題 字元"/>
    <w:rsid w:val="00D93FDE"/>
    <w:rPr>
      <w:rFonts w:ascii="標楷體" w:eastAsia="標楷體" w:hAnsi="標楷體"/>
    </w:rPr>
  </w:style>
  <w:style w:type="character" w:customStyle="1" w:styleId="a6">
    <w:name w:val="結語 字元"/>
    <w:rsid w:val="00D93FDE"/>
    <w:rPr>
      <w:rFonts w:ascii="標楷體" w:eastAsia="標楷體" w:hAnsi="標楷體"/>
    </w:rPr>
  </w:style>
  <w:style w:type="character" w:customStyle="1" w:styleId="a7">
    <w:name w:val="純文字 字元"/>
    <w:uiPriority w:val="99"/>
    <w:rsid w:val="00D93FDE"/>
    <w:rPr>
      <w:rFonts w:ascii="細明體" w:eastAsia="細明體" w:hAnsi="細明體" w:cs="Courier New"/>
      <w:kern w:val="2"/>
      <w:szCs w:val="24"/>
    </w:rPr>
  </w:style>
  <w:style w:type="character" w:customStyle="1" w:styleId="a8">
    <w:name w:val="註解方塊文字 字元"/>
    <w:rsid w:val="00D93FDE"/>
    <w:rPr>
      <w:rFonts w:ascii="Calibri Light" w:eastAsia="新細明體" w:hAnsi="Calibri Light" w:cs="Times New Roman"/>
      <w:sz w:val="18"/>
      <w:szCs w:val="18"/>
    </w:rPr>
  </w:style>
  <w:style w:type="character" w:customStyle="1" w:styleId="WWCharLFO1LVL1">
    <w:name w:val="WW_CharLFO1LVL1"/>
    <w:rsid w:val="00D93FDE"/>
    <w:rPr>
      <w:rFonts w:ascii="標楷體" w:eastAsia="標楷體" w:hAnsi="標楷體"/>
      <w:lang w:val="en-US"/>
    </w:rPr>
  </w:style>
  <w:style w:type="character" w:customStyle="1" w:styleId="WWCharLFO2LVL1">
    <w:name w:val="WW_CharLFO2LVL1"/>
    <w:rsid w:val="00D93FDE"/>
    <w:rPr>
      <w:color w:val="000000"/>
    </w:rPr>
  </w:style>
  <w:style w:type="character" w:customStyle="1" w:styleId="WWCharLFO3LVL1">
    <w:name w:val="WW_CharLFO3LVL1"/>
    <w:rsid w:val="00D93FDE"/>
    <w:rPr>
      <w:rFonts w:eastAsia="標楷體"/>
    </w:rPr>
  </w:style>
  <w:style w:type="character" w:customStyle="1" w:styleId="WWCharLFO3LVL2">
    <w:name w:val="WW_CharLFO3LVL2"/>
    <w:rsid w:val="00D93FDE"/>
    <w:rPr>
      <w:rFonts w:ascii="Times New Roman" w:eastAsia="標楷體" w:hAnsi="Times New Roman"/>
      <w:b w:val="0"/>
      <w:i w:val="0"/>
      <w:color w:val="000000"/>
    </w:rPr>
  </w:style>
  <w:style w:type="character" w:customStyle="1" w:styleId="WWCharLFO4LVL1">
    <w:name w:val="WW_CharLFO4LVL1"/>
    <w:rsid w:val="00D93FDE"/>
    <w:rPr>
      <w:rFonts w:ascii="標楷體" w:eastAsia="標楷體" w:hAnsi="標楷體" w:cs="Times New Roman"/>
    </w:rPr>
  </w:style>
  <w:style w:type="character" w:customStyle="1" w:styleId="WWCharLFO4LVL2">
    <w:name w:val="WW_CharLFO4LVL2"/>
    <w:rsid w:val="00D93FDE"/>
    <w:rPr>
      <w:rFonts w:ascii="Wingdings" w:hAnsi="Wingdings"/>
    </w:rPr>
  </w:style>
  <w:style w:type="character" w:customStyle="1" w:styleId="WWCharLFO4LVL3">
    <w:name w:val="WW_CharLFO4LVL3"/>
    <w:rsid w:val="00D93FDE"/>
    <w:rPr>
      <w:rFonts w:ascii="Wingdings" w:hAnsi="Wingdings"/>
    </w:rPr>
  </w:style>
  <w:style w:type="character" w:customStyle="1" w:styleId="WWCharLFO4LVL4">
    <w:name w:val="WW_CharLFO4LVL4"/>
    <w:rsid w:val="00D93FDE"/>
    <w:rPr>
      <w:rFonts w:ascii="Wingdings" w:hAnsi="Wingdings"/>
    </w:rPr>
  </w:style>
  <w:style w:type="character" w:customStyle="1" w:styleId="WWCharLFO4LVL5">
    <w:name w:val="WW_CharLFO4LVL5"/>
    <w:rsid w:val="00D93FDE"/>
    <w:rPr>
      <w:rFonts w:ascii="Wingdings" w:hAnsi="Wingdings"/>
    </w:rPr>
  </w:style>
  <w:style w:type="character" w:customStyle="1" w:styleId="WWCharLFO4LVL6">
    <w:name w:val="WW_CharLFO4LVL6"/>
    <w:rsid w:val="00D93FDE"/>
    <w:rPr>
      <w:rFonts w:ascii="Wingdings" w:hAnsi="Wingdings"/>
    </w:rPr>
  </w:style>
  <w:style w:type="character" w:customStyle="1" w:styleId="WWCharLFO4LVL7">
    <w:name w:val="WW_CharLFO4LVL7"/>
    <w:rsid w:val="00D93FDE"/>
    <w:rPr>
      <w:rFonts w:ascii="Wingdings" w:hAnsi="Wingdings"/>
    </w:rPr>
  </w:style>
  <w:style w:type="character" w:customStyle="1" w:styleId="WWCharLFO4LVL8">
    <w:name w:val="WW_CharLFO4LVL8"/>
    <w:rsid w:val="00D93FDE"/>
    <w:rPr>
      <w:rFonts w:ascii="Wingdings" w:hAnsi="Wingdings"/>
    </w:rPr>
  </w:style>
  <w:style w:type="character" w:customStyle="1" w:styleId="WWCharLFO4LVL9">
    <w:name w:val="WW_CharLFO4LVL9"/>
    <w:rsid w:val="00D93FDE"/>
    <w:rPr>
      <w:rFonts w:ascii="Wingdings" w:hAnsi="Wingdings"/>
    </w:rPr>
  </w:style>
  <w:style w:type="character" w:customStyle="1" w:styleId="WWCharLFO14LVL1">
    <w:name w:val="WW_CharLFO14LVL1"/>
    <w:rsid w:val="00D93FDE"/>
    <w:rPr>
      <w:color w:val="auto"/>
    </w:rPr>
  </w:style>
  <w:style w:type="paragraph" w:styleId="a9">
    <w:name w:val="Body Text"/>
    <w:link w:val="aa"/>
    <w:rsid w:val="00D93FDE"/>
    <w:pPr>
      <w:widowControl w:val="0"/>
      <w:pBdr>
        <w:top w:val="none" w:sz="0" w:space="0" w:color="000000"/>
        <w:left w:val="none" w:sz="0" w:space="0" w:color="000000"/>
        <w:bottom w:val="none" w:sz="0" w:space="0" w:color="000000"/>
        <w:right w:val="none" w:sz="0" w:space="0" w:color="000000"/>
      </w:pBdr>
      <w:suppressAutoHyphens/>
    </w:pPr>
    <w:rPr>
      <w:rFonts w:ascii="Calibri" w:hAnsi="Calibri"/>
      <w:kern w:val="2"/>
      <w:sz w:val="24"/>
      <w:szCs w:val="22"/>
    </w:rPr>
  </w:style>
  <w:style w:type="paragraph" w:styleId="ab">
    <w:name w:val="header"/>
    <w:basedOn w:val="a9"/>
    <w:rsid w:val="00D93FDE"/>
    <w:pPr>
      <w:tabs>
        <w:tab w:val="center" w:pos="4153"/>
        <w:tab w:val="right" w:pos="8306"/>
      </w:tabs>
      <w:snapToGrid w:val="0"/>
    </w:pPr>
    <w:rPr>
      <w:sz w:val="20"/>
      <w:szCs w:val="20"/>
    </w:rPr>
  </w:style>
  <w:style w:type="paragraph" w:styleId="ac">
    <w:name w:val="footer"/>
    <w:basedOn w:val="a9"/>
    <w:uiPriority w:val="99"/>
    <w:rsid w:val="00D93FDE"/>
    <w:pPr>
      <w:tabs>
        <w:tab w:val="center" w:pos="4153"/>
        <w:tab w:val="right" w:pos="8306"/>
      </w:tabs>
      <w:snapToGrid w:val="0"/>
    </w:pPr>
    <w:rPr>
      <w:sz w:val="20"/>
      <w:szCs w:val="20"/>
    </w:rPr>
  </w:style>
  <w:style w:type="paragraph" w:styleId="ad">
    <w:name w:val="Note Heading"/>
    <w:basedOn w:val="a9"/>
    <w:next w:val="a9"/>
    <w:rsid w:val="00D93FDE"/>
    <w:pPr>
      <w:jc w:val="center"/>
    </w:pPr>
    <w:rPr>
      <w:rFonts w:ascii="標楷體" w:eastAsia="標楷體" w:hAnsi="標楷體"/>
    </w:rPr>
  </w:style>
  <w:style w:type="paragraph" w:styleId="ae">
    <w:name w:val="Closing"/>
    <w:basedOn w:val="a9"/>
    <w:rsid w:val="00D93FDE"/>
    <w:pPr>
      <w:ind w:left="100"/>
    </w:pPr>
    <w:rPr>
      <w:rFonts w:ascii="標楷體" w:eastAsia="標楷體" w:hAnsi="標楷體"/>
    </w:rPr>
  </w:style>
  <w:style w:type="paragraph" w:customStyle="1" w:styleId="af">
    <w:name w:val="一"/>
    <w:basedOn w:val="a9"/>
    <w:rsid w:val="00D93FDE"/>
    <w:rPr>
      <w:rFonts w:ascii="標楷體" w:eastAsia="標楷體" w:hAnsi="標楷體"/>
      <w:szCs w:val="24"/>
    </w:rPr>
  </w:style>
  <w:style w:type="paragraph" w:styleId="af0">
    <w:name w:val="Plain Text"/>
    <w:basedOn w:val="a9"/>
    <w:uiPriority w:val="99"/>
    <w:rsid w:val="00D93FDE"/>
    <w:pPr>
      <w:textAlignment w:val="baseline"/>
    </w:pPr>
    <w:rPr>
      <w:rFonts w:ascii="細明體" w:eastAsia="細明體" w:hAnsi="細明體" w:cs="Courier New"/>
      <w:szCs w:val="24"/>
    </w:rPr>
  </w:style>
  <w:style w:type="paragraph" w:customStyle="1" w:styleId="Default">
    <w:name w:val="Default"/>
    <w:rsid w:val="00D93FDE"/>
    <w:pPr>
      <w:widowControl w:val="0"/>
      <w:pBdr>
        <w:top w:val="none" w:sz="0" w:space="0" w:color="000000"/>
        <w:left w:val="none" w:sz="0" w:space="0" w:color="000000"/>
        <w:bottom w:val="none" w:sz="0" w:space="0" w:color="000000"/>
        <w:right w:val="none" w:sz="0" w:space="0" w:color="000000"/>
      </w:pBdr>
      <w:suppressAutoHyphens/>
      <w:autoSpaceDE w:val="0"/>
      <w:textAlignment w:val="baseline"/>
    </w:pPr>
    <w:rPr>
      <w:rFonts w:ascii="標楷體" w:eastAsia="標楷體" w:hAnsi="標楷體" w:cs="標楷體"/>
      <w:color w:val="000000"/>
      <w:sz w:val="24"/>
      <w:szCs w:val="24"/>
    </w:rPr>
  </w:style>
  <w:style w:type="paragraph" w:customStyle="1" w:styleId="-1">
    <w:name w:val="（一）-1"/>
    <w:basedOn w:val="a9"/>
    <w:rsid w:val="00D93FDE"/>
    <w:pPr>
      <w:tabs>
        <w:tab w:val="num" w:pos="0"/>
      </w:tabs>
      <w:ind w:left="480" w:hanging="480"/>
    </w:pPr>
    <w:rPr>
      <w:rFonts w:ascii="標楷體" w:eastAsia="標楷體" w:hAnsi="標楷體" w:cs="標楷體"/>
      <w:szCs w:val="24"/>
    </w:rPr>
  </w:style>
  <w:style w:type="paragraph" w:styleId="af1">
    <w:name w:val="List Paragraph"/>
    <w:basedOn w:val="a9"/>
    <w:qFormat/>
    <w:rsid w:val="00D93FDE"/>
    <w:pPr>
      <w:ind w:left="480"/>
    </w:pPr>
  </w:style>
  <w:style w:type="paragraph" w:styleId="af2">
    <w:name w:val="Balloon Text"/>
    <w:basedOn w:val="a9"/>
    <w:rsid w:val="00D93FDE"/>
    <w:rPr>
      <w:rFonts w:ascii="Calibri Light" w:hAnsi="Calibri Light"/>
      <w:sz w:val="18"/>
      <w:szCs w:val="18"/>
    </w:rPr>
  </w:style>
  <w:style w:type="paragraph" w:customStyle="1" w:styleId="af3">
    <w:name w:val="表格內容"/>
    <w:basedOn w:val="a"/>
    <w:rsid w:val="00D93FDE"/>
    <w:pPr>
      <w:suppressLineNumbers/>
    </w:pPr>
  </w:style>
  <w:style w:type="paragraph" w:customStyle="1" w:styleId="af4">
    <w:name w:val="外框內容"/>
    <w:basedOn w:val="a"/>
    <w:rsid w:val="00D93FDE"/>
  </w:style>
  <w:style w:type="character" w:customStyle="1" w:styleId="aa">
    <w:name w:val="本文 字元"/>
    <w:basedOn w:val="a0"/>
    <w:link w:val="a9"/>
    <w:rsid w:val="002A54DD"/>
    <w:rPr>
      <w:rFonts w:ascii="Calibri" w:hAnsi="Calibri"/>
      <w:kern w:val="2"/>
      <w:sz w:val="24"/>
      <w:szCs w:val="22"/>
      <w:lang w:val="en-US" w:eastAsia="zh-TW" w:bidi="ar-SA"/>
    </w:rPr>
  </w:style>
  <w:style w:type="table" w:styleId="af5">
    <w:name w:val="Table Grid"/>
    <w:basedOn w:val="a1"/>
    <w:uiPriority w:val="59"/>
    <w:rsid w:val="00E44D7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Title"/>
    <w:basedOn w:val="a"/>
    <w:link w:val="af7"/>
    <w:uiPriority w:val="1"/>
    <w:qFormat/>
    <w:rsid w:val="007727BB"/>
    <w:pPr>
      <w:widowControl w:val="0"/>
      <w:pBdr>
        <w:top w:val="none" w:sz="0" w:space="0" w:color="auto"/>
        <w:left w:val="none" w:sz="0" w:space="0" w:color="auto"/>
        <w:bottom w:val="none" w:sz="0" w:space="0" w:color="auto"/>
        <w:right w:val="none" w:sz="0" w:space="0" w:color="auto"/>
      </w:pBdr>
      <w:autoSpaceDE w:val="0"/>
      <w:autoSpaceDN w:val="0"/>
      <w:spacing w:line="659" w:lineRule="exact"/>
      <w:ind w:left="186"/>
    </w:pPr>
    <w:rPr>
      <w:rFonts w:ascii="微軟正黑體" w:eastAsia="微軟正黑體" w:hAnsi="微軟正黑體" w:cs="微軟正黑體"/>
      <w:b/>
      <w:bCs/>
      <w:kern w:val="0"/>
      <w:sz w:val="44"/>
      <w:szCs w:val="44"/>
    </w:rPr>
  </w:style>
  <w:style w:type="character" w:customStyle="1" w:styleId="af7">
    <w:name w:val="標題 字元"/>
    <w:basedOn w:val="a0"/>
    <w:link w:val="af6"/>
    <w:uiPriority w:val="1"/>
    <w:rsid w:val="007727BB"/>
    <w:rPr>
      <w:rFonts w:ascii="微軟正黑體" w:eastAsia="微軟正黑體" w:hAnsi="微軟正黑體" w:cs="微軟正黑體"/>
      <w:b/>
      <w:bCs/>
      <w:sz w:val="44"/>
      <w:szCs w:val="4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741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AFC0B22-090A-48F7-8A07-788E65CAA1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7</Pages>
  <Words>987</Words>
  <Characters>5631</Characters>
  <Application>Microsoft Office Word</Application>
  <DocSecurity>0</DocSecurity>
  <Lines>46</Lines>
  <Paragraphs>13</Paragraphs>
  <ScaleCrop>false</ScaleCrop>
  <Company/>
  <LinksUpToDate>false</LinksUpToDate>
  <CharactersWithSpaces>6605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張 嘉玲</dc:creator>
  <cp:lastModifiedBy>方家堃</cp:lastModifiedBy>
  <cp:revision>4</cp:revision>
  <cp:lastPrinted>2023-12-21T08:47:00Z</cp:lastPrinted>
  <dcterms:created xsi:type="dcterms:W3CDTF">2024-08-15T06:41:00Z</dcterms:created>
  <dcterms:modified xsi:type="dcterms:W3CDTF">2024-08-15T07:13:00Z</dcterms:modified>
</cp:coreProperties>
</file>